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png" ContentType="image/png"/>
  <Override PartName="/word/header1.xml" ContentType="application/vnd.openxmlformats-officedocument.wordprocessingml.header+xml"/>
  <Override PartName="/word/header2.xml" ContentType="application/vnd.openxmlformats-officedocument.wordprocessingml.header+xml"/>
  <Default Extension="jpg" ContentType="image/jpg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Century Gothic" w:hAnsi="Century Gothic" w:eastAsia="Century Gothic" w:ascii="Century Gothic"/>
          <w:sz w:val="61"/>
          <w:szCs w:val="61"/>
        </w:rPr>
        <w:jc w:val="left"/>
        <w:spacing w:lineRule="exact" w:line="580"/>
        <w:ind w:left="728"/>
      </w:pPr>
      <w:r>
        <w:pict>
          <v:group style="position:absolute;margin-left:549.266pt;margin-top:125.13pt;width:0pt;height:0pt;mso-position-horizontal-relative:page;mso-position-vertical-relative:page;z-index:-1514" coordorigin="10985,2503" coordsize="0,0">
            <v:shape style="position:absolute;left:10985;top:2503;width:0;height:0" coordorigin="10985,2503" coordsize="0,0" path="m10985,2503l10985,2503e" filled="f" stroked="t" strokeweight="2.883pt" strokecolor="#747364">
              <v:path arrowok="t"/>
            </v:shape>
            <w10:wrap type="none"/>
          </v:group>
        </w:pict>
      </w:r>
      <w:r>
        <w:pict>
          <v:group style="position:absolute;margin-left:549.266pt;margin-top:754.864pt;width:0pt;height:0pt;mso-position-horizontal-relative:page;mso-position-vertical-relative:page;z-index:-1515" coordorigin="10985,15097" coordsize="0,0">
            <v:shape style="position:absolute;left:10985;top:15097;width:0;height:0" coordorigin="10985,15097" coordsize="0,0" path="m10985,15097l10985,15097e" filled="f" stroked="t" strokeweight="2.883pt" strokecolor="#747364">
              <v:path arrowok="t"/>
            </v:shape>
            <w10:wrap type="none"/>
          </v:group>
        </w:pict>
      </w:r>
      <w:r>
        <w:pict>
          <v:group style="position:absolute;margin-left:0pt;margin-top:0pt;width:612pt;height:756.306pt;mso-position-horizontal-relative:page;mso-position-vertical-relative:page;z-index:-1517" coordorigin="0,0" coordsize="12240,15126">
            <v:shape type="#_x0000_t75" style="position:absolute;left:6198;top:-1311;width:9893;height:10061">
              <v:imagedata o:title="" r:id="rId4"/>
            </v:shape>
            <v:shape style="position:absolute;left:0;top:0;width:12240;height:1800" coordorigin="0,0" coordsize="12240,1800" path="m0,1800l12240,1800,12240,0,0,0,0,1800xe" filled="t" fillcolor="#747364" stroked="f">
              <v:path arrowok="t"/>
              <v:fill/>
            </v:shape>
            <v:shape style="position:absolute;left:720;top:1260;width:8460;height:1064" coordorigin="720,1260" coordsize="8460,1064" path="m720,2324l9180,2324,9180,1260,720,1260,720,2324xe" filled="t" fillcolor="#F9A446" stroked="f">
              <v:path arrowok="t"/>
              <v:fill/>
            </v:shape>
            <v:shape style="position:absolute;left:1273;top:2503;width:9713;height:12595" coordorigin="1273,2503" coordsize="9713,12595" path="m1273,15097l10985,15097,10985,2503,1273,2503,1273,15097xe" filled="t" fillcolor="#FFFFFF" stroked="f">
              <v:path arrowok="t"/>
              <v:fill/>
            </v:shape>
            <v:shape style="position:absolute;left:1273;top:2618;width:0;height:12421" coordorigin="1273,2618" coordsize="0,12421" path="m1273,2618l1273,15040e" filled="f" stroked="t" strokeweight="2.883pt" strokecolor="#747364">
              <v:path arrowok="t"/>
              <v:stroke dashstyle="dash"/>
            </v:shape>
            <v:shape style="position:absolute;left:1388;top:15097;width:9539;height:0" coordorigin="1388,15097" coordsize="9539,0" path="m1388,15097l10928,15097e" filled="f" stroked="t" strokeweight="2.883pt" strokecolor="#747364">
              <v:path arrowok="t"/>
              <v:stroke dashstyle="dash"/>
            </v:shape>
            <v:shape style="position:absolute;left:10985;top:2560;width:0;height:12421" coordorigin="10985,2560" coordsize="0,12421" path="m10985,14982l10985,2560e" filled="f" stroked="t" strokeweight="2.883pt" strokecolor="#747364">
              <v:path arrowok="t"/>
              <v:stroke dashstyle="dash"/>
            </v:shape>
            <v:shape style="position:absolute;left:1331;top:2503;width:9539;height:0" coordorigin="1331,2503" coordsize="9539,0" path="m10870,2503l1331,2503e" filled="f" stroked="t" strokeweight="2.883pt" strokecolor="#747364">
              <v:path arrowok="t"/>
              <v:stroke dashstyle="dash"/>
            </v:shape>
            <v:shape style="position:absolute;left:1680;top:3254;width:8880;height:0" coordorigin="1680,3254" coordsize="8880,0" path="m1680,3254l10560,3254e" filled="f" stroked="t" strokeweight="1.1pt" strokecolor="#000000">
              <v:path arrowok="t"/>
            </v:shape>
            <w10:wrap type="none"/>
          </v:group>
        </w:pict>
      </w:r>
      <w:r>
        <w:pict>
          <v:group style="position:absolute;margin-left:63.6361pt;margin-top:60.1302pt;width:0pt;height:0pt;mso-position-horizontal-relative:page;mso-position-vertical-relative:paragraph;z-index:-1513" coordorigin="1273,1203" coordsize="0,0">
            <v:shape style="position:absolute;left:1273;top:1203;width:0;height:0" coordorigin="1273,1203" coordsize="0,0" path="m1273,1203l1273,1203e" filled="f" stroked="t" strokeweight="2.883pt" strokecolor="#747364">
              <v:path arrowok="t"/>
            </v:shape>
            <w10:wrap type="none"/>
          </v:group>
        </w:pict>
      </w:r>
      <w:r>
        <w:pict>
          <v:shape type="#_x0000_t202" style="position:absolute;margin-left:66.3046pt;margin-top:7.14125pt;width:40.4487pt;height:13.528pt;mso-position-horizontal-relative:page;mso-position-vertical-relative:paragraph;z-index:-1512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7"/>
                      <w:szCs w:val="27"/>
                    </w:rPr>
                    <w:jc w:val="left"/>
                    <w:spacing w:lineRule="exact" w:line="240"/>
                    <w:ind w:right="-61"/>
                  </w:pPr>
                  <w:r>
                    <w:rPr>
                      <w:rFonts w:cs="Times New Roman" w:hAnsi="Times New Roman" w:eastAsia="Times New Roman" w:ascii="Times New Roman"/>
                      <w:b/>
                      <w:color w:val="FFFFFF"/>
                      <w:spacing w:val="0"/>
                      <w:w w:val="117"/>
                      <w:position w:val="1"/>
                      <w:sz w:val="27"/>
                      <w:szCs w:val="27"/>
                    </w:rPr>
                    <w:t>SU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FFFFFF"/>
                      <w:spacing w:val="0"/>
                      <w:w w:val="117"/>
                      <w:position w:val="1"/>
                      <w:sz w:val="27"/>
                      <w:szCs w:val="27"/>
                    </w:rPr>
                    <w:t>me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27"/>
                      <w:szCs w:val="27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b/>
          <w:color w:val="FFFFFF"/>
          <w:spacing w:val="0"/>
          <w:w w:val="100"/>
          <w:position w:val="14"/>
          <w:sz w:val="27"/>
          <w:szCs w:val="27"/>
        </w:rPr>
        <w:t>Re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00"/>
          <w:position w:val="14"/>
          <w:sz w:val="27"/>
          <w:szCs w:val="27"/>
        </w:rPr>
        <w:t>   </w:t>
      </w:r>
      <w:r>
        <w:rPr>
          <w:rFonts w:cs="Times New Roman" w:hAnsi="Times New Roman" w:eastAsia="Times New Roman" w:ascii="Times New Roman"/>
          <w:b/>
          <w:color w:val="FFFFFF"/>
          <w:spacing w:val="15"/>
          <w:w w:val="100"/>
          <w:position w:val="14"/>
          <w:sz w:val="27"/>
          <w:szCs w:val="27"/>
        </w:rPr>
        <w:t> 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13"/>
          <w:position w:val="-10"/>
          <w:sz w:val="27"/>
          <w:szCs w:val="27"/>
        </w:rPr>
        <w:t>Fo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13"/>
          <w:position w:val="-10"/>
          <w:sz w:val="27"/>
          <w:szCs w:val="27"/>
        </w:rPr>
        <w:t>R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13"/>
          <w:position w:val="-10"/>
          <w:sz w:val="27"/>
          <w:szCs w:val="27"/>
        </w:rPr>
        <w:t> </w:t>
      </w:r>
      <w:r>
        <w:rPr>
          <w:rFonts w:cs="Times New Roman" w:hAnsi="Times New Roman" w:eastAsia="Times New Roman" w:ascii="Times New Roman"/>
          <w:b/>
          <w:color w:val="FFFFFF"/>
          <w:spacing w:val="15"/>
          <w:w w:val="113"/>
          <w:position w:val="-10"/>
          <w:sz w:val="27"/>
          <w:szCs w:val="27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3"/>
          <w:position w:val="-12"/>
          <w:sz w:val="61"/>
          <w:szCs w:val="61"/>
        </w:rPr>
        <w:t>i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3"/>
          <w:position w:val="-12"/>
          <w:sz w:val="61"/>
          <w:szCs w:val="61"/>
        </w:rPr>
        <w:t>n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3"/>
          <w:position w:val="-12"/>
          <w:sz w:val="61"/>
          <w:szCs w:val="61"/>
        </w:rPr>
        <w:t>T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3"/>
          <w:position w:val="-12"/>
          <w:sz w:val="61"/>
          <w:szCs w:val="61"/>
        </w:rPr>
        <w:t>ernship</w:t>
      </w:r>
      <w:r>
        <w:rPr>
          <w:rFonts w:cs="Century Gothic" w:hAnsi="Century Gothic" w:eastAsia="Century Gothic" w:ascii="Century Gothic"/>
          <w:b/>
          <w:color w:val="FFFFFF"/>
          <w:spacing w:val="-77"/>
          <w:w w:val="113"/>
          <w:position w:val="-12"/>
          <w:sz w:val="61"/>
          <w:szCs w:val="61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48"/>
          <w:position w:val="-12"/>
          <w:sz w:val="61"/>
          <w:szCs w:val="61"/>
        </w:rPr>
        <w:t>or</w:t>
      </w:r>
      <w:r>
        <w:rPr>
          <w:rFonts w:cs="Century Gothic" w:hAnsi="Century Gothic" w:eastAsia="Century Gothic" w:ascii="Century Gothic"/>
          <w:b/>
          <w:color w:val="FFFFFF"/>
          <w:spacing w:val="-82"/>
          <w:w w:val="148"/>
          <w:position w:val="-12"/>
          <w:sz w:val="61"/>
          <w:szCs w:val="61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21"/>
          <w:position w:val="-12"/>
          <w:sz w:val="61"/>
          <w:szCs w:val="61"/>
        </w:rPr>
        <w:t>c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8"/>
          <w:position w:val="-12"/>
          <w:sz w:val="61"/>
          <w:szCs w:val="61"/>
        </w:rPr>
        <w:t>o-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7"/>
          <w:position w:val="-12"/>
          <w:sz w:val="61"/>
          <w:szCs w:val="61"/>
        </w:rPr>
        <w:t>op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61"/>
          <w:szCs w:val="61"/>
        </w:rPr>
      </w:r>
    </w:p>
    <w:p>
      <w:pPr>
        <w:rPr>
          <w:rFonts w:cs="Century Gothic" w:hAnsi="Century Gothic" w:eastAsia="Century Gothic" w:ascii="Century Gothic"/>
          <w:sz w:val="33"/>
          <w:szCs w:val="33"/>
        </w:rPr>
        <w:jc w:val="left"/>
        <w:spacing w:lineRule="exact" w:line="320"/>
        <w:ind w:left="2058"/>
      </w:pPr>
      <w:r>
        <w:rPr>
          <w:rFonts w:cs="Century Gothic" w:hAnsi="Century Gothic" w:eastAsia="Century Gothic" w:ascii="Century Gothic"/>
          <w:b/>
          <w:color w:val="FFFFFF"/>
          <w:spacing w:val="0"/>
          <w:w w:val="110"/>
          <w:position w:val="-1"/>
          <w:sz w:val="33"/>
          <w:szCs w:val="33"/>
        </w:rPr>
        <w:t>Wi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0"/>
          <w:position w:val="-1"/>
          <w:sz w:val="33"/>
          <w:szCs w:val="33"/>
        </w:rPr>
        <w:t>T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0"/>
          <w:position w:val="-1"/>
          <w:sz w:val="33"/>
          <w:szCs w:val="33"/>
        </w:rPr>
        <w:t>hou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0"/>
          <w:position w:val="-1"/>
          <w:sz w:val="33"/>
          <w:szCs w:val="33"/>
        </w:rPr>
        <w:t>T</w:t>
      </w:r>
      <w:r>
        <w:rPr>
          <w:rFonts w:cs="Century Gothic" w:hAnsi="Century Gothic" w:eastAsia="Century Gothic" w:ascii="Century Gothic"/>
          <w:b/>
          <w:color w:val="FFFFFF"/>
          <w:spacing w:val="-7"/>
          <w:w w:val="110"/>
          <w:position w:val="-1"/>
          <w:sz w:val="33"/>
          <w:szCs w:val="33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83"/>
          <w:position w:val="-1"/>
          <w:sz w:val="33"/>
          <w:szCs w:val="33"/>
        </w:rPr>
        <w:t>r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0"/>
          <w:position w:val="-1"/>
          <w:sz w:val="33"/>
          <w:szCs w:val="33"/>
        </w:rPr>
        <w:t>el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1"/>
          <w:sz w:val="33"/>
          <w:szCs w:val="33"/>
        </w:rPr>
        <w:t>AT</w:t>
      </w:r>
      <w:r>
        <w:rPr>
          <w:rFonts w:cs="Century Gothic" w:hAnsi="Century Gothic" w:eastAsia="Century Gothic" w:ascii="Century Gothic"/>
          <w:b/>
          <w:color w:val="FFFFFF"/>
          <w:spacing w:val="0"/>
          <w:w w:val="94"/>
          <w:position w:val="-1"/>
          <w:sz w:val="33"/>
          <w:szCs w:val="33"/>
        </w:rPr>
        <w:t>ed</w:t>
      </w:r>
      <w:r>
        <w:rPr>
          <w:rFonts w:cs="Century Gothic" w:hAnsi="Century Gothic" w:eastAsia="Century Gothic" w:ascii="Century Gothic"/>
          <w:b/>
          <w:color w:val="FFFFFF"/>
          <w:spacing w:val="1"/>
          <w:w w:val="100"/>
          <w:position w:val="-1"/>
          <w:sz w:val="33"/>
          <w:szCs w:val="33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81"/>
          <w:position w:val="-1"/>
          <w:sz w:val="33"/>
          <w:szCs w:val="33"/>
        </w:rPr>
        <w:t>e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5"/>
          <w:position w:val="-1"/>
          <w:sz w:val="33"/>
          <w:szCs w:val="33"/>
        </w:rPr>
        <w:t>xperience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33"/>
          <w:szCs w:val="33"/>
        </w:rPr>
      </w:r>
    </w:p>
    <w:p>
      <w:pPr>
        <w:rPr>
          <w:sz w:val="19"/>
          <w:szCs w:val="19"/>
        </w:rPr>
        <w:jc w:val="left"/>
        <w:spacing w:before="8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right"/>
        <w:spacing w:before="34" w:lineRule="exact" w:line="220"/>
        <w:ind w:right="120"/>
      </w:pP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SMA</w:t>
      </w:r>
      <w:r>
        <w:rPr>
          <w:rFonts w:cs="Times New Roman" w:hAnsi="Times New Roman" w:eastAsia="Times New Roman" w:ascii="Times New Roman"/>
          <w:b/>
          <w:spacing w:val="-7"/>
          <w:w w:val="100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spacing w:val="-4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STUDENT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2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ind w:left="4153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1235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Southside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Blvd.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#777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spacing w:val="34"/>
          <w:w w:val="100"/>
          <w:sz w:val="16"/>
          <w:szCs w:val="16"/>
        </w:rPr>
        <w:t> </w:t>
      </w:r>
      <w:hyperlink r:id="rId5"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32256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•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(904)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555-9876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•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computerman@sta</w:t>
        </w:r>
        <w:r>
          <w:rPr>
            <w:rFonts w:cs="Times New Roman" w:hAnsi="Times New Roman" w:eastAsia="Times New Roman" w:ascii="Times New Roman"/>
            <w:spacing w:val="-9"/>
            <w:w w:val="100"/>
            <w:sz w:val="16"/>
            <w:szCs w:val="16"/>
          </w:rPr>
          <w:t>r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.com</w:t>
        </w:r>
      </w:hyperlink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OBJECTIVE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Co-op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Internship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position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field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Information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Science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EDUC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  <w:u w:val="single" w:color="000000"/>
        </w:rPr>
        <w:t>A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NO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TH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Masters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Science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Expected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Graduation: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1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Bachelor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Science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Information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Sciences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ogram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Emphasis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Information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</w:t>
      </w:r>
      <w:r>
        <w:rPr>
          <w:rFonts w:cs="Times New Roman" w:hAnsi="Times New Roman" w:eastAsia="Times New Roman" w:ascii="Times New Roman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May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2007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3.8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G.</w:t>
      </w:r>
      <w:r>
        <w:rPr>
          <w:rFonts w:cs="Times New Roman" w:hAnsi="Times New Roman" w:eastAsia="Times New Roman" w:ascii="Times New Roman"/>
          <w:spacing w:val="-18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.A.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Dean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’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List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COMPUTER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SKILLS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2120" w:right="3952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Mic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osoft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Excel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</w:t>
      </w:r>
      <w:r>
        <w:rPr>
          <w:rFonts w:cs="Times New Roman" w:hAnsi="Times New Roman" w:eastAsia="Times New Roman" w:ascii="Times New Roman"/>
          <w:b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Mic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osoft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Power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Point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Mic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osoft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Access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</w:t>
      </w:r>
      <w:r>
        <w:rPr>
          <w:rFonts w:cs="Times New Roman" w:hAnsi="Times New Roman" w:eastAsia="Times New Roman" w:ascii="Times New Roman"/>
          <w:b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Adobe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PageMaker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Adobe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PageMaker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</w:t>
      </w:r>
      <w:r>
        <w:rPr>
          <w:rFonts w:cs="Times New Roman" w:hAnsi="Times New Roman" w:eastAsia="Times New Roman" w:ascii="Times New Roman"/>
          <w:b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Adobe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Ac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obat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REL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  <w:u w:val="single" w:color="000000"/>
        </w:rPr>
        <w:t>A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TED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COURSEWORK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introduction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programming;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types,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operations,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expressions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File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Structu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focuses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business-oriented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file</w:t>
      </w:r>
      <w:r>
        <w:rPr>
          <w:rFonts w:cs="Times New Roman" w:hAnsi="Times New Roman" w:eastAsia="Times New Roman" w:ascii="Times New Roman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processing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storage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techniques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Structu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structure,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machine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language,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instruction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execution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Systems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Softwa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utility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programs,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programming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techniques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QUALIFIC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  <w:u w:val="single" w:color="000000"/>
        </w:rPr>
        <w:t>A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TIONS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Excellent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written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communication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Experience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working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team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oriented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setting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Adept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following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complex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directions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Hard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worker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who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eager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learn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apply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education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WORK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EXPERIENCE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LONGHORN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STEAKHOUSE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Customer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Service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Sales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</w:t>
      </w:r>
      <w:r>
        <w:rPr>
          <w:rFonts w:cs="Times New Roman" w:hAnsi="Times New Roman" w:eastAsia="Times New Roman" w:ascii="Times New Roman"/>
          <w:b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2005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present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Provide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customer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service,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Employee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Month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honor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received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four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times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since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employment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began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1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TE</w:t>
      </w:r>
      <w:r>
        <w:rPr>
          <w:rFonts w:cs="Times New Roman" w:hAnsi="Times New Roman" w:eastAsia="Times New Roman" w:ascii="Times New Roman"/>
          <w:b/>
          <w:spacing w:val="-18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-1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INTERN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TIONAL,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exact" w:line="180"/>
        <w:ind w:left="21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Customer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Service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Relations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</w:t>
      </w:r>
      <w:r>
        <w:rPr>
          <w:rFonts w:cs="Times New Roman" w:hAnsi="Times New Roman" w:eastAsia="Times New Roman" w:ascii="Times New Roman"/>
          <w:b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December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2003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April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2005</w:t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entury Gothic" w:hAnsi="Century Gothic" w:eastAsia="Century Gothic" w:ascii="Century Gothic"/>
          <w:sz w:val="21"/>
          <w:szCs w:val="21"/>
        </w:rPr>
        <w:jc w:val="left"/>
        <w:spacing w:before="23"/>
        <w:ind w:left="116"/>
        <w:sectPr>
          <w:pgSz w:w="12240" w:h="15840"/>
          <w:pgMar w:top="1300" w:bottom="0" w:left="220" w:right="1500"/>
        </w:sectPr>
      </w:pPr>
      <w:r>
        <w:pict>
          <v:group style="position:absolute;margin-left:63.6361pt;margin-top:-6.39258pt;width:0pt;height:0pt;mso-position-horizontal-relative:page;mso-position-vertical-relative:paragraph;z-index:-1516" coordorigin="1273,-128" coordsize="0,0">
            <v:shape style="position:absolute;left:1273;top:-128;width:0;height:0" coordorigin="1273,-128" coordsize="0,0" path="m1273,-128l1273,-128e" filled="f" stroked="t" strokeweight="2.883pt" strokecolor="#747364">
              <v:path arrowok="t"/>
            </v:shape>
            <w10:wrap type="none"/>
          </v:group>
        </w:pic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sz w:val="21"/>
          <w:szCs w:val="21"/>
        </w:rPr>
        <w:t>52</w:t>
      </w:r>
      <w:r>
        <w:rPr>
          <w:rFonts w:cs="Century Gothic" w:hAnsi="Century Gothic" w:eastAsia="Century Gothic" w:ascii="Century Gothic"/>
          <w:b/>
          <w:color w:val="747364"/>
          <w:spacing w:val="3"/>
          <w:w w:val="10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sz w:val="21"/>
          <w:szCs w:val="21"/>
        </w:rPr>
        <w:t>|</w:t>
      </w:r>
      <w:r>
        <w:rPr>
          <w:rFonts w:cs="Century Gothic" w:hAnsi="Century Gothic" w:eastAsia="Century Gothic" w:ascii="Century Gothic"/>
          <w:b/>
          <w:color w:val="747364"/>
          <w:spacing w:val="2"/>
          <w:w w:val="100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b/>
          <w:color w:val="747364"/>
          <w:spacing w:val="0"/>
          <w:w w:val="170"/>
          <w:position w:val="5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b/>
          <w:color w:val="747364"/>
          <w:spacing w:val="-26"/>
          <w:w w:val="170"/>
          <w:position w:val="5"/>
          <w:sz w:val="15"/>
          <w:szCs w:val="15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edge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rFonts w:cs="Century Gothic" w:hAnsi="Century Gothic" w:eastAsia="Century Gothic" w:ascii="Century Gothic"/>
          <w:sz w:val="61"/>
          <w:szCs w:val="61"/>
        </w:rPr>
        <w:jc w:val="left"/>
        <w:spacing w:lineRule="exact" w:line="580"/>
        <w:ind w:left="115"/>
      </w:pPr>
      <w:r>
        <w:pict>
          <v:group style="position:absolute;margin-left:0pt;margin-top:0pt;width:612pt;height:756.306pt;mso-position-horizontal-relative:page;mso-position-vertical-relative:page;z-index:-1511" coordorigin="0,0" coordsize="12240,15126">
            <v:shape type="#_x0000_t75" style="position:absolute;left:-4334;top:-10;width:8185;height:8240">
              <v:imagedata o:title="" r:id="rId6"/>
            </v:shape>
            <v:shape style="position:absolute;left:0;top:0;width:12240;height:1800" coordorigin="0,0" coordsize="12240,1800" path="m0,1800l12240,1800,12240,0,0,0,0,1800xe" filled="t" fillcolor="#747364" stroked="f">
              <v:path arrowok="t"/>
              <v:fill/>
            </v:shape>
            <v:shape style="position:absolute;left:720;top:1260;width:8689;height:1064" coordorigin="720,1260" coordsize="8689,1064" path="m720,2324l9409,2324,9409,1260,720,1260,720,2324xe" filled="t" fillcolor="#F9A446" stroked="f">
              <v:path arrowok="t"/>
              <v:fill/>
            </v:shape>
            <v:shape style="position:absolute;left:1273;top:2503;width:9713;height:12595" coordorigin="1273,2503" coordsize="9713,12595" path="m1273,15097l10985,15097,10985,2503,1273,2503,1273,15097xe" filled="t" fillcolor="#FFFFFF" stroked="f">
              <v:path arrowok="t"/>
              <v:fill/>
            </v:shape>
            <v:shape style="position:absolute;left:1273;top:2618;width:0;height:12421" coordorigin="1273,2618" coordsize="0,12421" path="m1273,2618l1273,15040e" filled="f" stroked="t" strokeweight="2.883pt" strokecolor="#747364">
              <v:path arrowok="t"/>
              <v:stroke dashstyle="dash"/>
            </v:shape>
            <v:shape style="position:absolute;left:1388;top:15097;width:9539;height:0" coordorigin="1388,15097" coordsize="9539,0" path="m1388,15097l10928,15097e" filled="f" stroked="t" strokeweight="2.883pt" strokecolor="#747364">
              <v:path arrowok="t"/>
              <v:stroke dashstyle="dash"/>
            </v:shape>
            <v:shape style="position:absolute;left:10985;top:2560;width:0;height:12421" coordorigin="10985,2560" coordsize="0,12421" path="m10985,14982l10985,2560e" filled="f" stroked="t" strokeweight="2.883pt" strokecolor="#747364">
              <v:path arrowok="t"/>
              <v:stroke dashstyle="dash"/>
            </v:shape>
            <v:shape style="position:absolute;left:1331;top:2503;width:9539;height:0" coordorigin="1331,2503" coordsize="9539,0" path="m10870,2503l1331,2503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549.266pt;margin-top:125.13pt;width:0pt;height:0pt;mso-position-horizontal-relative:page;mso-position-vertical-relative:page;z-index:-1508" coordorigin="10985,2503" coordsize="0,0">
            <v:shape style="position:absolute;left:10985;top:2503;width:0;height:0" coordorigin="10985,2503" coordsize="0,0" path="m10985,2503l10985,2503e" filled="f" stroked="t" strokeweight="2.883pt" strokecolor="#747364">
              <v:path arrowok="t"/>
            </v:shape>
            <w10:wrap type="none"/>
          </v:group>
        </w:pict>
      </w:r>
      <w:r>
        <w:pict>
          <v:group style="position:absolute;margin-left:63.6361pt;margin-top:60.1302pt;width:0pt;height:0pt;mso-position-horizontal-relative:page;mso-position-vertical-relative:paragraph;z-index:-1507" coordorigin="1273,1203" coordsize="0,0">
            <v:shape style="position:absolute;left:1273;top:1203;width:0;height:0" coordorigin="1273,1203" coordsize="0,0" path="m1273,1203l1273,1203e" filled="f" stroked="t" strokeweight="2.883pt" strokecolor="#747364">
              <v:path arrowok="t"/>
            </v:shape>
            <w10:wrap type="none"/>
          </v:group>
        </w:pict>
      </w:r>
      <w:r>
        <w:pict>
          <v:shape type="#_x0000_t202" style="position:absolute;margin-left:75.6228pt;margin-top:7.14125pt;width:40.4487pt;height:13.528pt;mso-position-horizontal-relative:page;mso-position-vertical-relative:paragraph;z-index:-1506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7"/>
                      <w:szCs w:val="27"/>
                    </w:rPr>
                    <w:jc w:val="left"/>
                    <w:spacing w:lineRule="exact" w:line="240"/>
                    <w:ind w:right="-61"/>
                  </w:pPr>
                  <w:r>
                    <w:rPr>
                      <w:rFonts w:cs="Times New Roman" w:hAnsi="Times New Roman" w:eastAsia="Times New Roman" w:ascii="Times New Roman"/>
                      <w:b/>
                      <w:color w:val="FFFFFF"/>
                      <w:spacing w:val="0"/>
                      <w:w w:val="117"/>
                      <w:position w:val="1"/>
                      <w:sz w:val="27"/>
                      <w:szCs w:val="27"/>
                    </w:rPr>
                    <w:t>SU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FFFFFF"/>
                      <w:spacing w:val="0"/>
                      <w:w w:val="117"/>
                      <w:position w:val="1"/>
                      <w:sz w:val="27"/>
                      <w:szCs w:val="27"/>
                    </w:rPr>
                    <w:t>me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27"/>
                      <w:szCs w:val="27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b/>
          <w:color w:val="FFFFFF"/>
          <w:w w:val="101"/>
          <w:position w:val="14"/>
          <w:sz w:val="27"/>
          <w:szCs w:val="27"/>
        </w:rPr>
        <w:t>R</w:t>
      </w:r>
      <w:r>
        <w:rPr>
          <w:rFonts w:cs="Times New Roman" w:hAnsi="Times New Roman" w:eastAsia="Times New Roman" w:ascii="Times New Roman"/>
          <w:b/>
          <w:color w:val="FFFFFF"/>
          <w:w w:val="150"/>
          <w:position w:val="14"/>
          <w:sz w:val="27"/>
          <w:szCs w:val="27"/>
        </w:rPr>
        <w:t>e</w:t>
      </w:r>
      <w:r>
        <w:rPr>
          <w:rFonts w:cs="Times New Roman" w:hAnsi="Times New Roman" w:eastAsia="Times New Roman" w:ascii="Times New Roman"/>
          <w:b/>
          <w:color w:val="FFFFFF"/>
          <w:w w:val="100"/>
          <w:position w:val="14"/>
          <w:sz w:val="27"/>
          <w:szCs w:val="27"/>
        </w:rPr>
        <w:t>  </w:t>
      </w:r>
      <w:r>
        <w:rPr>
          <w:rFonts w:cs="Times New Roman" w:hAnsi="Times New Roman" w:eastAsia="Times New Roman" w:ascii="Times New Roman"/>
          <w:b/>
          <w:color w:val="FFFFFF"/>
          <w:spacing w:val="20"/>
          <w:w w:val="100"/>
          <w:position w:val="14"/>
          <w:sz w:val="27"/>
          <w:szCs w:val="27"/>
        </w:rPr>
        <w:t> 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02"/>
          <w:position w:val="-10"/>
          <w:sz w:val="27"/>
          <w:szCs w:val="27"/>
        </w:rPr>
        <w:t>F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62"/>
          <w:position w:val="-10"/>
          <w:sz w:val="27"/>
          <w:szCs w:val="27"/>
        </w:rPr>
        <w:t>o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01"/>
          <w:position w:val="-10"/>
          <w:sz w:val="27"/>
          <w:szCs w:val="27"/>
        </w:rPr>
        <w:t>R</w:t>
      </w:r>
      <w:r>
        <w:rPr>
          <w:rFonts w:cs="Times New Roman" w:hAnsi="Times New Roman" w:eastAsia="Times New Roman" w:ascii="Times New Roman"/>
          <w:b/>
          <w:color w:val="FFFFFF"/>
          <w:spacing w:val="13"/>
          <w:w w:val="100"/>
          <w:position w:val="-10"/>
          <w:sz w:val="27"/>
          <w:szCs w:val="27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1"/>
          <w:position w:val="-12"/>
          <w:sz w:val="61"/>
          <w:szCs w:val="61"/>
        </w:rPr>
        <w:t>in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1"/>
          <w:position w:val="-12"/>
          <w:sz w:val="61"/>
          <w:szCs w:val="61"/>
        </w:rPr>
        <w:t>T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1"/>
          <w:position w:val="-12"/>
          <w:sz w:val="61"/>
          <w:szCs w:val="61"/>
        </w:rPr>
        <w:t>ernship</w:t>
      </w:r>
      <w:r>
        <w:rPr>
          <w:rFonts w:cs="Century Gothic" w:hAnsi="Century Gothic" w:eastAsia="Century Gothic" w:ascii="Century Gothic"/>
          <w:b/>
          <w:color w:val="FFFFFF"/>
          <w:spacing w:val="-17"/>
          <w:w w:val="111"/>
          <w:position w:val="-12"/>
          <w:sz w:val="61"/>
          <w:szCs w:val="61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48"/>
          <w:position w:val="-12"/>
          <w:sz w:val="61"/>
          <w:szCs w:val="61"/>
        </w:rPr>
        <w:t>or</w:t>
      </w:r>
      <w:r>
        <w:rPr>
          <w:rFonts w:cs="Century Gothic" w:hAnsi="Century Gothic" w:eastAsia="Century Gothic" w:ascii="Century Gothic"/>
          <w:b/>
          <w:color w:val="FFFFFF"/>
          <w:spacing w:val="-82"/>
          <w:w w:val="148"/>
          <w:position w:val="-12"/>
          <w:sz w:val="61"/>
          <w:szCs w:val="61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21"/>
          <w:position w:val="-12"/>
          <w:sz w:val="61"/>
          <w:szCs w:val="61"/>
        </w:rPr>
        <w:t>c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8"/>
          <w:position w:val="-12"/>
          <w:sz w:val="61"/>
          <w:szCs w:val="61"/>
        </w:rPr>
        <w:t>o-</w:t>
      </w:r>
      <w:r>
        <w:rPr>
          <w:rFonts w:cs="Century Gothic" w:hAnsi="Century Gothic" w:eastAsia="Century Gothic" w:ascii="Century Gothic"/>
          <w:b/>
          <w:color w:val="FFFFFF"/>
          <w:spacing w:val="0"/>
          <w:w w:val="131"/>
          <w:position w:val="-12"/>
          <w:sz w:val="61"/>
          <w:szCs w:val="61"/>
        </w:rPr>
        <w:t>o</w:t>
      </w:r>
      <w:r>
        <w:rPr>
          <w:rFonts w:cs="Century Gothic" w:hAnsi="Century Gothic" w:eastAsia="Century Gothic" w:ascii="Century Gothic"/>
          <w:b/>
          <w:color w:val="FFFFFF"/>
          <w:spacing w:val="0"/>
          <w:w w:val="84"/>
          <w:position w:val="-12"/>
          <w:sz w:val="61"/>
          <w:szCs w:val="61"/>
        </w:rPr>
        <w:t>p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61"/>
          <w:szCs w:val="61"/>
        </w:rPr>
      </w:r>
    </w:p>
    <w:p>
      <w:pPr>
        <w:rPr>
          <w:rFonts w:cs="Century Gothic" w:hAnsi="Century Gothic" w:eastAsia="Century Gothic" w:ascii="Century Gothic"/>
          <w:sz w:val="33"/>
          <w:szCs w:val="33"/>
        </w:rPr>
        <w:jc w:val="left"/>
        <w:spacing w:lineRule="exact" w:line="320"/>
        <w:ind w:left="1382"/>
      </w:pPr>
      <w:r>
        <w:rPr>
          <w:rFonts w:cs="Century Gothic" w:hAnsi="Century Gothic" w:eastAsia="Century Gothic" w:ascii="Century Gothic"/>
          <w:b/>
          <w:color w:val="FFFFFF"/>
          <w:spacing w:val="0"/>
          <w:w w:val="110"/>
          <w:position w:val="-1"/>
          <w:sz w:val="33"/>
          <w:szCs w:val="33"/>
        </w:rPr>
        <w:t>Wi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0"/>
          <w:position w:val="-1"/>
          <w:sz w:val="33"/>
          <w:szCs w:val="33"/>
        </w:rPr>
        <w:t>T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0"/>
          <w:position w:val="-1"/>
          <w:sz w:val="33"/>
          <w:szCs w:val="33"/>
        </w:rPr>
        <w:t>hou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0"/>
          <w:position w:val="-1"/>
          <w:sz w:val="33"/>
          <w:szCs w:val="33"/>
        </w:rPr>
        <w:t>T</w:t>
      </w:r>
      <w:r>
        <w:rPr>
          <w:rFonts w:cs="Century Gothic" w:hAnsi="Century Gothic" w:eastAsia="Century Gothic" w:ascii="Century Gothic"/>
          <w:b/>
          <w:color w:val="FFFFFF"/>
          <w:spacing w:val="-7"/>
          <w:w w:val="110"/>
          <w:position w:val="-1"/>
          <w:sz w:val="33"/>
          <w:szCs w:val="33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83"/>
          <w:position w:val="-1"/>
          <w:sz w:val="33"/>
          <w:szCs w:val="33"/>
        </w:rPr>
        <w:t>r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0"/>
          <w:position w:val="-1"/>
          <w:sz w:val="33"/>
          <w:szCs w:val="33"/>
        </w:rPr>
        <w:t>el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1"/>
          <w:sz w:val="33"/>
          <w:szCs w:val="33"/>
        </w:rPr>
        <w:t>AT</w:t>
      </w:r>
      <w:r>
        <w:rPr>
          <w:rFonts w:cs="Century Gothic" w:hAnsi="Century Gothic" w:eastAsia="Century Gothic" w:ascii="Century Gothic"/>
          <w:b/>
          <w:color w:val="FFFFFF"/>
          <w:spacing w:val="0"/>
          <w:w w:val="94"/>
          <w:position w:val="-1"/>
          <w:sz w:val="33"/>
          <w:szCs w:val="33"/>
        </w:rPr>
        <w:t>ed</w:t>
      </w:r>
      <w:r>
        <w:rPr>
          <w:rFonts w:cs="Century Gothic" w:hAnsi="Century Gothic" w:eastAsia="Century Gothic" w:ascii="Century Gothic"/>
          <w:b/>
          <w:color w:val="FFFFFF"/>
          <w:spacing w:val="1"/>
          <w:w w:val="100"/>
          <w:position w:val="-1"/>
          <w:sz w:val="33"/>
          <w:szCs w:val="33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81"/>
          <w:position w:val="-1"/>
          <w:sz w:val="33"/>
          <w:szCs w:val="33"/>
        </w:rPr>
        <w:t>e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5"/>
          <w:position w:val="-1"/>
          <w:sz w:val="33"/>
          <w:szCs w:val="33"/>
        </w:rPr>
        <w:t>xperience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33"/>
          <w:szCs w:val="33"/>
        </w:rPr>
      </w:r>
    </w:p>
    <w:p>
      <w:pPr>
        <w:rPr>
          <w:sz w:val="19"/>
          <w:szCs w:val="19"/>
        </w:rPr>
        <w:jc w:val="left"/>
        <w:spacing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before="29"/>
        <w:ind w:left="4232" w:right="5032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LIONEL</w:t>
      </w:r>
      <w:r>
        <w:rPr>
          <w:rFonts w:cs="Times New Roman" w:hAnsi="Times New Roman" w:eastAsia="Times New Roman" w:ascii="Times New Roman"/>
          <w:b/>
          <w:spacing w:val="-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HUTZ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before="21"/>
        <w:ind w:left="3746" w:right="4546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1235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SOUTHSIDE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spacing w:val="-18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VD.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#777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before="30"/>
        <w:ind w:left="3863" w:right="4663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FL</w:t>
      </w:r>
      <w:r>
        <w:rPr>
          <w:rFonts w:cs="Times New Roman" w:hAnsi="Times New Roman" w:eastAsia="Times New Roman" w:ascii="Times New Roman"/>
          <w:spacing w:val="4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32256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before="30"/>
        <w:ind w:left="3833" w:right="4633"/>
      </w:pPr>
      <w:hyperlink r:id="rId7"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HOL</w:t>
        </w:r>
        <w:r>
          <w:rPr>
            <w:rFonts w:cs="Times New Roman" w:hAnsi="Times New Roman" w:eastAsia="Times New Roman" w:ascii="Times New Roman"/>
            <w:spacing w:val="-20"/>
            <w:w w:val="100"/>
            <w:sz w:val="20"/>
            <w:szCs w:val="20"/>
          </w:rPr>
          <w:t>L</w:t>
        </w:r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YWOOD@S</w:t>
        </w:r>
        <w:r>
          <w:rPr>
            <w:rFonts w:cs="Times New Roman" w:hAnsi="Times New Roman" w:eastAsia="Times New Roman" w:ascii="Times New Roman"/>
            <w:spacing w:val="-16"/>
            <w:w w:val="100"/>
            <w:sz w:val="20"/>
            <w:szCs w:val="20"/>
          </w:rPr>
          <w:t>T</w:t>
        </w:r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AR.COM</w:t>
        </w:r>
      </w:hyperlink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before="30"/>
        <w:ind w:left="4507" w:right="5307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904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864-1234</w:t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60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OBJECTIVE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b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-14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obtain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an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Internship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Co-op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position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Electrical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Engineering</w:t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60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EDUC</w:t>
      </w:r>
      <w:r>
        <w:rPr>
          <w:rFonts w:cs="Times New Roman" w:hAnsi="Times New Roman" w:eastAsia="Times New Roman" w:ascii="Times New Roman"/>
          <w:b/>
          <w:spacing w:val="-1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  </w:t>
      </w:r>
      <w:r>
        <w:rPr>
          <w:rFonts w:cs="Times New Roman" w:hAnsi="Times New Roman" w:eastAsia="Times New Roman" w:ascii="Times New Roman"/>
          <w:b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Bachelor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Science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in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Electrical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Engineering,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Expected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May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20</w:t>
      </w:r>
      <w:r>
        <w:rPr>
          <w:rFonts w:cs="Times New Roman" w:hAnsi="Times New Roman" w:eastAsia="Times New Roman" w:ascii="Times New Roman"/>
          <w:spacing w:val="-8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1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University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North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Florida,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Florida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3.5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spacing w:val="-18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</w:t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60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REL</w:t>
      </w:r>
      <w:r>
        <w:rPr>
          <w:rFonts w:cs="Times New Roman" w:hAnsi="Times New Roman" w:eastAsia="Times New Roman" w:ascii="Times New Roman"/>
          <w:b/>
          <w:spacing w:val="-1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TED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       </w:t>
      </w:r>
      <w:r>
        <w:rPr>
          <w:rFonts w:cs="Times New Roman" w:hAnsi="Times New Roman" w:eastAsia="Times New Roman" w:ascii="Times New Roman"/>
          <w:b/>
          <w:spacing w:val="3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60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SKILLS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            </w:t>
      </w:r>
      <w:r>
        <w:rPr>
          <w:rFonts w:cs="Times New Roman" w:hAnsi="Times New Roman" w:eastAsia="Times New Roman" w:ascii="Times New Roman"/>
          <w:b/>
          <w:spacing w:val="1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Entry-level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knowledge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electricity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electronic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circuits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Computer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Languages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General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programming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knowledge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Softwa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Experience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in</w:t>
      </w:r>
      <w:r>
        <w:rPr>
          <w:rFonts w:cs="Times New Roman" w:hAnsi="Times New Roman" w:eastAsia="Times New Roman" w:ascii="Times New Roman"/>
          <w:spacing w:val="-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-8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indows,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Microsoft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Office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Hardwa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General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knowledge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PCs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network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assembly</w:t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60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REL</w:t>
      </w:r>
      <w:r>
        <w:rPr>
          <w:rFonts w:cs="Times New Roman" w:hAnsi="Times New Roman" w:eastAsia="Times New Roman" w:ascii="Times New Roman"/>
          <w:b/>
          <w:spacing w:val="-1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TED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       </w:t>
      </w:r>
      <w:r>
        <w:rPr>
          <w:rFonts w:cs="Times New Roman" w:hAnsi="Times New Roman" w:eastAsia="Times New Roman" w:ascii="Times New Roman"/>
          <w:b/>
          <w:spacing w:val="3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Int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to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ogramming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60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COURSE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          </w:t>
      </w:r>
      <w:r>
        <w:rPr>
          <w:rFonts w:cs="Times New Roman" w:hAnsi="Times New Roman" w:eastAsia="Times New Roman" w:ascii="Times New Roman"/>
          <w:b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General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knowledge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basic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functions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programming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procedures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60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WORK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             </w:t>
      </w:r>
      <w:r>
        <w:rPr>
          <w:rFonts w:cs="Times New Roman" w:hAnsi="Times New Roman" w:eastAsia="Times New Roman" w:ascii="Times New Roman"/>
          <w:b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Mic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ocomputer</w:t>
      </w:r>
      <w:r>
        <w:rPr>
          <w:rFonts w:cs="Times New Roman" w:hAnsi="Times New Roman" w:eastAsia="Times New Roman" w:ascii="Times New Roman"/>
          <w:b/>
          <w:spacing w:val="-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Applications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Softwa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Basic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knowledge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computers,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networking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systems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software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Basic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Ci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cuit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Theory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Basic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analysis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DC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and</w:t>
      </w:r>
      <w:r>
        <w:rPr>
          <w:rFonts w:cs="Times New Roman" w:hAnsi="Times New Roman" w:eastAsia="Times New Roman" w:ascii="Times New Roman"/>
          <w:spacing w:val="-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AC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electric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circuits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Electric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Network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Theory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-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Analysis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two-port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networks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transmitting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sinusoidal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signals,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Laplace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techniques</w:t>
      </w:r>
    </w:p>
    <w:p>
      <w:pPr>
        <w:rPr>
          <w:sz w:val="15"/>
          <w:szCs w:val="15"/>
        </w:rPr>
        <w:jc w:val="left"/>
        <w:spacing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60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HONORS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         </w:t>
      </w:r>
      <w:r>
        <w:rPr>
          <w:rFonts w:cs="Times New Roman" w:hAnsi="Times New Roman" w:eastAsia="Times New Roman" w:ascii="Times New Roman"/>
          <w:b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-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-18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warded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Bright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Futures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Scholarship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High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School</w:t>
      </w:r>
      <w:r>
        <w:rPr>
          <w:rFonts w:cs="Times New Roman" w:hAnsi="Times New Roman" w:eastAsia="Times New Roman" w:ascii="Times New Roman"/>
          <w:spacing w:val="-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Academics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North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Scholarship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Golden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Key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National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Honor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Society</w:t>
      </w:r>
    </w:p>
    <w:p>
      <w:pPr>
        <w:rPr>
          <w:sz w:val="15"/>
          <w:szCs w:val="15"/>
        </w:rPr>
        <w:jc w:val="left"/>
        <w:spacing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60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WORK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             </w:t>
      </w:r>
      <w:r>
        <w:rPr>
          <w:rFonts w:cs="Times New Roman" w:hAnsi="Times New Roman" w:eastAsia="Times New Roman" w:ascii="Times New Roman"/>
          <w:b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AMC</w:t>
      </w:r>
      <w:r>
        <w:rPr>
          <w:rFonts w:cs="Times New Roman" w:hAnsi="Times New Roman" w:eastAsia="Times New Roman" w:ascii="Times New Roman"/>
          <w:spacing w:val="-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Theaters,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           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May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2006-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Present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60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EXPERIENCE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2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General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Manager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Supervise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sta</w:t>
      </w:r>
      <w:r>
        <w:rPr>
          <w:rFonts w:cs="Times New Roman" w:hAnsi="Times New Roman" w:eastAsia="Times New Roman" w:ascii="Times New Roman"/>
          <w:spacing w:val="-4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15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20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employees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Manage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daily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operations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/>
        <w:ind w:left="20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Successfully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created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team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oriented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environment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0" w:lineRule="exact" w:line="220"/>
        <w:ind w:left="2040"/>
      </w:pPr>
      <w:r>
        <w:pict>
          <v:group style="position:absolute;margin-left:63.6361pt;margin-top:754.864pt;width:0pt;height:0pt;mso-position-horizontal-relative:page;mso-position-vertical-relative:page;z-index:-1510" coordorigin="1273,15097" coordsize="0,0">
            <v:shape style="position:absolute;left:1273;top:15097;width:0;height:0" coordorigin="1273,15097" coordsize="0,0" path="m1273,15097l1273,15097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0"/>
          <w:szCs w:val="20"/>
        </w:rPr>
        <w:t>Demonstrate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spacing w:val="-4"/>
          <w:w w:val="100"/>
          <w:position w:val="-1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0"/>
          <w:szCs w:val="20"/>
        </w:rPr>
        <w:t>fective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0"/>
          <w:szCs w:val="20"/>
        </w:rPr>
        <w:t>leadership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0"/>
          <w:szCs w:val="20"/>
        </w:rPr>
        <w:t>skills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8" w:lineRule="exact" w:line="240"/>
      </w:pPr>
      <w:r>
        <w:rPr>
          <w:sz w:val="24"/>
          <w:szCs w:val="24"/>
        </w:rPr>
      </w:r>
    </w:p>
    <w:p>
      <w:pPr>
        <w:rPr>
          <w:rFonts w:cs="Century Gothic" w:hAnsi="Century Gothic" w:eastAsia="Century Gothic" w:ascii="Century Gothic"/>
          <w:sz w:val="21"/>
          <w:szCs w:val="21"/>
        </w:rPr>
        <w:jc w:val="right"/>
        <w:spacing w:before="23"/>
        <w:ind w:right="114"/>
        <w:sectPr>
          <w:pgSz w:w="12240" w:h="15840"/>
          <w:pgMar w:top="1300" w:bottom="0" w:left="1020" w:right="220"/>
        </w:sectPr>
      </w:pPr>
      <w:r>
        <w:pict>
          <v:group style="position:absolute;margin-left:549.266pt;margin-top:-6.39258pt;width:0pt;height:0pt;mso-position-horizontal-relative:page;mso-position-vertical-relative:paragraph;z-index:-1509" coordorigin="10985,-128" coordsize="0,0">
            <v:shape style="position:absolute;left:10985;top:-128;width:0;height:0" coordorigin="10985,-128" coordsize="0,0" path="m10985,-128l10985,-128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color w:val="747364"/>
          <w:spacing w:val="0"/>
          <w:w w:val="170"/>
          <w:position w:val="5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b/>
          <w:color w:val="747364"/>
          <w:spacing w:val="-26"/>
          <w:w w:val="170"/>
          <w:position w:val="5"/>
          <w:sz w:val="15"/>
          <w:szCs w:val="15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edge</w:t>
      </w:r>
      <w:r>
        <w:rPr>
          <w:rFonts w:cs="Century Gothic" w:hAnsi="Century Gothic" w:eastAsia="Century Gothic" w:ascii="Century Gothic"/>
          <w:b/>
          <w:color w:val="747364"/>
          <w:spacing w:val="1"/>
          <w:w w:val="100"/>
          <w:position w:val="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|</w:t>
      </w:r>
      <w:r>
        <w:rPr>
          <w:rFonts w:cs="Century Gothic" w:hAnsi="Century Gothic" w:eastAsia="Century Gothic" w:ascii="Century Gothic"/>
          <w:b/>
          <w:color w:val="747364"/>
          <w:spacing w:val="2"/>
          <w:w w:val="100"/>
          <w:position w:val="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1"/>
          <w:position w:val="0"/>
          <w:sz w:val="21"/>
          <w:szCs w:val="21"/>
        </w:rPr>
        <w:t>53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sz w:val="14"/>
          <w:szCs w:val="14"/>
        </w:rPr>
        <w:jc w:val="left"/>
        <w:spacing w:before="1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before="29"/>
        <w:ind w:left="5178" w:right="5178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BA</w:t>
      </w:r>
      <w:r>
        <w:rPr>
          <w:rFonts w:cs="Times New Roman" w:hAnsi="Times New Roman" w:eastAsia="Times New Roman" w:ascii="Times New Roman"/>
          <w:b/>
          <w:spacing w:val="-8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-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SIMPSON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00"/>
        <w:ind w:left="3374" w:right="3374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5500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UNIVERSITY</w:t>
      </w:r>
      <w:r>
        <w:rPr>
          <w:rFonts w:cs="Times New Roman" w:hAnsi="Times New Roman" w:eastAsia="Times New Roman" w:ascii="Times New Roman"/>
          <w:spacing w:val="-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spacing w:val="-18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VD.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FLORIDA</w:t>
      </w:r>
      <w:r>
        <w:rPr>
          <w:rFonts w:cs="Times New Roman" w:hAnsi="Times New Roman" w:eastAsia="Times New Roman" w:ascii="Times New Roman"/>
          <w:spacing w:val="-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32255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00"/>
        <w:ind w:left="2933" w:right="2883"/>
      </w:pPr>
      <w:r>
        <w:pict>
          <v:group style="position:absolute;margin-left:549.266pt;margin-top:128.019pt;width:0pt;height:621.068pt;mso-position-horizontal-relative:page;mso-position-vertical-relative:page;z-index:-1503" coordorigin="10985,2560" coordsize="0,12421">
            <v:shape style="position:absolute;left:10985;top:2560;width:0;height:12421" coordorigin="10985,2560" coordsize="0,12421" path="m10985,14982l10985,2560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549.266pt;margin-top:125.13pt;width:0pt;height:0pt;mso-position-horizontal-relative:page;mso-position-vertical-relative:page;z-index:-1499" coordorigin="10985,2503" coordsize="0,0">
            <v:shape style="position:absolute;left:10985;top:2503;width:0;height:0" coordorigin="10985,2503" coordsize="0,0" path="m10985,2503l10985,2503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PHONE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(904)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555-1234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-15"/>
          <w:w w:val="100"/>
          <w:sz w:val="20"/>
          <w:szCs w:val="20"/>
        </w:rPr>
        <w:t>F</w:t>
      </w:r>
      <w:hyperlink r:id="rId9"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AX</w:t>
        </w:r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(123)</w:t>
        </w:r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098-7654</w:t>
        </w:r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•</w:t>
        </w:r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Rodneedsajob@domain.com</w:t>
        </w:r>
      </w:hyperlink>
    </w:p>
    <w:p>
      <w:pPr>
        <w:rPr>
          <w:sz w:val="18"/>
          <w:szCs w:val="18"/>
        </w:rPr>
        <w:jc w:val="left"/>
        <w:spacing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4" w:lineRule="exact" w:line="220"/>
        <w:ind w:left="1620"/>
      </w:pPr>
      <w:r>
        <w:pict>
          <v:group style="position:absolute;margin-left:63.6361pt;margin-top:-55.469pt;width:0pt;height:621.068pt;mso-position-horizontal-relative:page;mso-position-vertical-relative:paragraph;z-index:-1505" coordorigin="1273,-1109" coordsize="0,12421">
            <v:shape style="position:absolute;left:1273;top:-1109;width:0;height:12421" coordorigin="1273,-1109" coordsize="0,12421" path="m1273,-1109l1273,11312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66.5265pt;margin-top:-61.2464pt;width:476.958pt;height:0pt;mso-position-horizontal-relative:page;mso-position-vertical-relative:paragraph;z-index:-1502" coordorigin="1331,-1225" coordsize="9539,0">
            <v:shape style="position:absolute;left:1331;top:-1225;width:9539;height:0" coordorigin="1331,-1225" coordsize="9539,0" path="m10870,-1225l1331,-1225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63.6361pt;margin-top:125.13pt;width:0pt;height:0pt;mso-position-horizontal-relative:page;mso-position-vertical-relative:page;z-index:-1498" coordorigin="1273,2503" coordsize="0,0">
            <v:shape style="position:absolute;left:1273;top:2503;width:0;height:0" coordorigin="1273,2503" coordsize="0,0" path="m1273,2503l1273,2503e" filled="f" stroked="t" strokeweight="2.883pt" strokecolor="#747364">
              <v:path arrowok="t"/>
            </v:shape>
            <w10:wrap type="none"/>
          </v:group>
        </w:pict>
      </w:r>
      <w:r>
        <w:pict>
          <v:group style="position:absolute;margin-left:81pt;margin-top:21.5359pt;width:447.188pt;height:0pt;mso-position-horizontal-relative:page;mso-position-vertical-relative:paragraph;z-index:-1497" coordorigin="1620,431" coordsize="8944,0">
            <v:shape style="position:absolute;left:1620;top:431;width:8944;height:0" coordorigin="1620,431" coordsize="8944,0" path="m1620,431l10564,431e" filled="f" stroked="t" strokeweight="1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OBJECTIVE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0"/>
          <w:szCs w:val="20"/>
        </w:rPr>
      </w:r>
    </w:p>
    <w:p>
      <w:pPr>
        <w:rPr>
          <w:sz w:val="18"/>
          <w:szCs w:val="18"/>
        </w:rPr>
        <w:jc w:val="left"/>
        <w:spacing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4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Summer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Internship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related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mechanical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field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1620"/>
      </w:pPr>
      <w:r>
        <w:pict>
          <v:group style="position:absolute;margin-left:81pt;margin-top:19.8359pt;width:447.188pt;height:0pt;mso-position-horizontal-relative:page;mso-position-vertical-relative:paragraph;z-index:-1496" coordorigin="1620,397" coordsize="8944,0">
            <v:shape style="position:absolute;left:1620;top:397;width:8944;height:0" coordorigin="1620,397" coordsize="8944,0" path="m1620,397l10564,397e" filled="f" stroked="t" strokeweight="1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EDUC</w:t>
      </w:r>
      <w:r>
        <w:rPr>
          <w:rFonts w:cs="Times New Roman" w:hAnsi="Times New Roman" w:eastAsia="Times New Roman" w:ascii="Times New Roman"/>
          <w:b/>
          <w:spacing w:val="-15"/>
          <w:w w:val="100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TION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0"/>
          <w:szCs w:val="20"/>
        </w:rPr>
      </w:r>
    </w:p>
    <w:p>
      <w:pPr>
        <w:rPr>
          <w:sz w:val="18"/>
          <w:szCs w:val="18"/>
        </w:rPr>
        <w:jc w:val="left"/>
        <w:spacing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4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University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North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Florida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Bachelor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Science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in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Mechanical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Engineering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ogram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Expected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date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graduation: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May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20</w:t>
      </w:r>
      <w:r>
        <w:rPr>
          <w:rFonts w:cs="Times New Roman" w:hAnsi="Times New Roman" w:eastAsia="Times New Roman" w:ascii="Times New Roman"/>
          <w:spacing w:val="-8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1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1620"/>
      </w:pPr>
      <w:r>
        <w:pict>
          <v:group style="position:absolute;margin-left:81pt;margin-top:19.8359pt;width:447.188pt;height:0pt;mso-position-horizontal-relative:page;mso-position-vertical-relative:paragraph;z-index:-1495" coordorigin="1620,397" coordsize="8944,0">
            <v:shape style="position:absolute;left:1620;top:397;width:8944;height:0" coordorigin="1620,397" coordsize="8944,0" path="m1620,397l10564,397e" filled="f" stroked="t" strokeweight="1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SKILLS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0"/>
          <w:szCs w:val="20"/>
        </w:rPr>
      </w:r>
    </w:p>
    <w:p>
      <w:pPr>
        <w:rPr>
          <w:sz w:val="18"/>
          <w:szCs w:val="18"/>
        </w:rPr>
        <w:jc w:val="left"/>
        <w:spacing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45" w:lineRule="exact" w:line="220"/>
        <w:ind w:left="2340" w:right="5714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WINDOWS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OPER</w:t>
      </w:r>
      <w:r>
        <w:rPr>
          <w:rFonts w:cs="Times New Roman" w:hAnsi="Times New Roman" w:eastAsia="Times New Roman" w:ascii="Times New Roman"/>
          <w:b/>
          <w:spacing w:val="-1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TING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SYSTEMS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b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HTML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CAD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key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                                                     </w:t>
      </w:r>
      <w:r>
        <w:rPr>
          <w:rFonts w:cs="Times New Roman" w:hAnsi="Times New Roman" w:eastAsia="Times New Roman" w:ascii="Times New Roman"/>
          <w:b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Java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00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Mic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osoft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-11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ord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                                         </w:t>
      </w:r>
      <w:r>
        <w:rPr>
          <w:rFonts w:cs="Times New Roman" w:hAnsi="Times New Roman" w:eastAsia="Times New Roman" w:ascii="Times New Roman"/>
          <w:b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Mic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osoft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Excel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Fluent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in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German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Familiar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with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operation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lathes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milling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machines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1620"/>
      </w:pPr>
      <w:r>
        <w:pict>
          <v:group style="position:absolute;margin-left:81pt;margin-top:19.8359pt;width:447.188pt;height:0pt;mso-position-horizontal-relative:page;mso-position-vertical-relative:paragraph;z-index:-1494" coordorigin="1620,397" coordsize="8944,0">
            <v:shape style="position:absolute;left:1620;top:397;width:8944;height:0" coordorigin="1620,397" coordsize="8944,0" path="m1620,397l10564,397e" filled="f" stroked="t" strokeweight="1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COURSE</w:t>
      </w:r>
      <w:r>
        <w:rPr>
          <w:rFonts w:cs="Times New Roman" w:hAnsi="Times New Roman" w:eastAsia="Times New Roman" w:ascii="Times New Roman"/>
          <w:b/>
          <w:spacing w:val="-4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WORK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0"/>
          <w:szCs w:val="20"/>
        </w:rPr>
      </w:r>
    </w:p>
    <w:p>
      <w:pPr>
        <w:rPr>
          <w:sz w:val="18"/>
          <w:szCs w:val="18"/>
        </w:rPr>
        <w:jc w:val="left"/>
        <w:spacing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45" w:lineRule="exact" w:line="220"/>
        <w:ind w:left="2340" w:right="7371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Analysis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Dynamic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Systems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St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ength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Material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Mechanical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Systems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Lab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00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St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ong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foundation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statistics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mathematics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1620"/>
      </w:pPr>
      <w:r>
        <w:pict>
          <v:group style="position:absolute;margin-left:81pt;margin-top:19.8359pt;width:447.188pt;height:0pt;mso-position-horizontal-relative:page;mso-position-vertical-relative:paragraph;z-index:-1493" coordorigin="1620,397" coordsize="8944,0">
            <v:shape style="position:absolute;left:1620;top:397;width:8944;height:0" coordorigin="1620,397" coordsize="8944,0" path="m1620,397l10564,397e" filled="f" stroked="t" strokeweight="1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OTHER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EXPERIENCE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0"/>
          <w:szCs w:val="20"/>
        </w:rPr>
      </w:r>
    </w:p>
    <w:p>
      <w:pPr>
        <w:rPr>
          <w:sz w:val="18"/>
          <w:szCs w:val="18"/>
        </w:rPr>
        <w:jc w:val="left"/>
        <w:spacing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4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Granger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Lawn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Care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Service,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                                 </w:t>
      </w:r>
      <w:r>
        <w:rPr>
          <w:rFonts w:cs="Times New Roman" w:hAnsi="Times New Roman" w:eastAsia="Times New Roman" w:ascii="Times New Roman"/>
          <w:spacing w:val="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Summers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08-09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OWNER/OPER</w:t>
      </w:r>
      <w:r>
        <w:rPr>
          <w:rFonts w:cs="Times New Roman" w:hAnsi="Times New Roman" w:eastAsia="Times New Roman" w:ascii="Times New Roman"/>
          <w:b/>
          <w:spacing w:val="-1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spacing w:val="-4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Provided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excellent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customer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service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Supervised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trained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employees</w:t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340"/>
      </w:pPr>
      <w:r>
        <w:pict>
          <v:group style="position:absolute;margin-left:549.266pt;margin-top:754.864pt;width:0pt;height:0pt;mso-position-horizontal-relative:page;mso-position-vertical-relative:page;z-index:-1500" coordorigin="10985,15097" coordsize="0,0">
            <v:shape style="position:absolute;left:10985;top:15097;width:0;height:0" coordorigin="10985,15097" coordsize="0,0" path="m10985,15097l10985,15097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University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North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Florida,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                                 </w:t>
      </w:r>
      <w:r>
        <w:rPr>
          <w:rFonts w:cs="Times New Roman" w:hAnsi="Times New Roman" w:eastAsia="Times New Roman" w:ascii="Times New Roman"/>
          <w:spacing w:val="3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2009-2010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UNF</w:t>
      </w:r>
      <w:r>
        <w:rPr>
          <w:rFonts w:cs="Times New Roman" w:hAnsi="Times New Roman" w:eastAsia="Times New Roman" w:ascii="Times New Roman"/>
          <w:b/>
          <w:spacing w:val="-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HOMECOMING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COMMITTEE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0"/>
          <w:szCs w:val="20"/>
        </w:rPr>
        <w:t>CHAIR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ganized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fund-raiser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homecoming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Planned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event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over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400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guests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Responsible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execution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ideas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set-up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1620"/>
      </w:pPr>
      <w:r>
        <w:pict>
          <v:group style="position:absolute;margin-left:81pt;margin-top:19.8359pt;width:447.188pt;height:0pt;mso-position-horizontal-relative:page;mso-position-vertical-relative:paragraph;z-index:-1492" coordorigin="1620,397" coordsize="8944,0">
            <v:shape style="position:absolute;left:1620;top:397;width:8944;height:0" coordorigin="1620,397" coordsize="8944,0" path="m1620,397l10564,397e" filled="f" stroked="t" strokeweight="1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HONORS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0"/>
          <w:szCs w:val="20"/>
        </w:rPr>
      </w:r>
    </w:p>
    <w:p>
      <w:pPr>
        <w:rPr>
          <w:sz w:val="18"/>
          <w:szCs w:val="18"/>
        </w:rPr>
        <w:jc w:val="left"/>
        <w:spacing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4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Edsel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Ford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Scholarship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Innovation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Design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Earl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Greef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Memorial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Scholarship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00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National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Merit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Scholar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8" w:lineRule="exact" w:line="280"/>
      </w:pPr>
      <w:r>
        <w:rPr>
          <w:sz w:val="28"/>
          <w:szCs w:val="28"/>
        </w:rPr>
      </w:r>
    </w:p>
    <w:p>
      <w:pPr>
        <w:rPr>
          <w:rFonts w:cs="Century Gothic" w:hAnsi="Century Gothic" w:eastAsia="Century Gothic" w:ascii="Century Gothic"/>
          <w:sz w:val="21"/>
          <w:szCs w:val="21"/>
        </w:rPr>
        <w:jc w:val="left"/>
        <w:spacing w:before="23"/>
        <w:ind w:left="336"/>
        <w:sectPr>
          <w:pgMar w:header="0" w:footer="0" w:top="2260" w:bottom="0" w:left="0" w:right="0"/>
          <w:headerReference w:type="default" r:id="rId8"/>
          <w:pgSz w:w="12240" w:h="15840"/>
        </w:sectPr>
      </w:pPr>
      <w:r>
        <w:pict>
          <v:group style="position:absolute;margin-left:69.4174pt;margin-top:-6.39258pt;width:476.958pt;height:0pt;mso-position-horizontal-relative:page;mso-position-vertical-relative:paragraph;z-index:-1504" coordorigin="1388,-128" coordsize="9539,0">
            <v:shape style="position:absolute;left:1388;top:-128;width:9539;height:0" coordorigin="1388,-128" coordsize="9539,0" path="m1388,-128l10928,-128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63.6361pt;margin-top:-6.39258pt;width:0pt;height:0pt;mso-position-horizontal-relative:page;mso-position-vertical-relative:paragraph;z-index:-1501" coordorigin="1273,-128" coordsize="0,0">
            <v:shape style="position:absolute;left:1273;top:-128;width:0;height:0" coordorigin="1273,-128" coordsize="0,0" path="m1273,-128l1273,-128e" filled="f" stroked="t" strokeweight="2.883pt" strokecolor="#747364">
              <v:path arrowok="t"/>
            </v:shape>
            <w10:wrap type="none"/>
          </v:group>
        </w:pic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sz w:val="21"/>
          <w:szCs w:val="21"/>
        </w:rPr>
        <w:t>54</w:t>
      </w:r>
      <w:r>
        <w:rPr>
          <w:rFonts w:cs="Century Gothic" w:hAnsi="Century Gothic" w:eastAsia="Century Gothic" w:ascii="Century Gothic"/>
          <w:b/>
          <w:color w:val="747364"/>
          <w:spacing w:val="3"/>
          <w:w w:val="10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sz w:val="21"/>
          <w:szCs w:val="21"/>
        </w:rPr>
        <w:t>|</w:t>
      </w:r>
      <w:r>
        <w:rPr>
          <w:rFonts w:cs="Century Gothic" w:hAnsi="Century Gothic" w:eastAsia="Century Gothic" w:ascii="Century Gothic"/>
          <w:b/>
          <w:color w:val="747364"/>
          <w:spacing w:val="2"/>
          <w:w w:val="100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b/>
          <w:color w:val="747364"/>
          <w:spacing w:val="0"/>
          <w:w w:val="170"/>
          <w:position w:val="5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b/>
          <w:color w:val="747364"/>
          <w:spacing w:val="-26"/>
          <w:w w:val="170"/>
          <w:position w:val="5"/>
          <w:sz w:val="15"/>
          <w:szCs w:val="15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edge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sz w:val="14"/>
          <w:szCs w:val="14"/>
        </w:rPr>
        <w:jc w:val="left"/>
        <w:spacing w:before="6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before="34" w:lineRule="exact" w:line="220"/>
        <w:ind w:left="5069" w:right="5069"/>
      </w:pPr>
      <w:r>
        <w:pict>
          <v:group style="position:absolute;margin-left:549.266pt;margin-top:125.13pt;width:0pt;height:0pt;mso-position-horizontal-relative:page;mso-position-vertical-relative:page;z-index:-1488" coordorigin="10985,2503" coordsize="0,0">
            <v:shape style="position:absolute;left:10985;top:2503;width:0;height:0" coordorigin="10985,2503" coordsize="0,0" path="m10985,2503l10985,2503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MA</w:t>
      </w:r>
      <w:r>
        <w:rPr>
          <w:rFonts w:cs="Times New Roman" w:hAnsi="Times New Roman" w:eastAsia="Times New Roman" w:ascii="Times New Roman"/>
          <w:b/>
          <w:spacing w:val="-7"/>
          <w:w w:val="100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TIN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spacing w:val="-22"/>
          <w:w w:val="100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WRENCE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0"/>
          <w:szCs w:val="20"/>
        </w:rPr>
      </w:r>
    </w:p>
    <w:p>
      <w:pPr>
        <w:rPr>
          <w:sz w:val="28"/>
          <w:szCs w:val="28"/>
        </w:rPr>
        <w:jc w:val="left"/>
        <w:spacing w:before="12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9"/>
        <w:ind w:left="5217" w:right="5217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1235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Southside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Blvd.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#777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76"/>
        <w:ind w:left="5320" w:right="53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32256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76"/>
        <w:ind w:left="5588" w:right="5588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(904)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555-9876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76"/>
        <w:ind w:left="5385" w:right="5385"/>
      </w:pPr>
      <w:hyperlink r:id="rId10"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Hollywood@sta</w:t>
        </w:r>
        <w:r>
          <w:rPr>
            <w:rFonts w:cs="Times New Roman" w:hAnsi="Times New Roman" w:eastAsia="Times New Roman" w:ascii="Times New Roman"/>
            <w:spacing w:val="-9"/>
            <w:w w:val="100"/>
            <w:sz w:val="16"/>
            <w:szCs w:val="16"/>
          </w:rPr>
          <w:t>r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.com</w:t>
        </w:r>
      </w:hyperlink>
    </w:p>
    <w:p>
      <w:pPr>
        <w:rPr>
          <w:sz w:val="19"/>
          <w:szCs w:val="19"/>
        </w:rPr>
        <w:jc w:val="left"/>
        <w:spacing w:before="6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pict>
          <v:group style="position:absolute;margin-left:63.6361pt;margin-top:125.13pt;width:0pt;height:0pt;mso-position-horizontal-relative:page;mso-position-vertical-relative:page;z-index:-1487" coordorigin="1273,2503" coordsize="0,0">
            <v:shape style="position:absolute;left:1273;top:2503;width:0;height:0" coordorigin="1273,2503" coordsize="0,0" path="m1273,2503l1273,2503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OBJECTIVE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</w:t>
      </w:r>
      <w:r>
        <w:rPr>
          <w:rFonts w:cs="Times New Roman" w:hAnsi="Times New Roman" w:eastAsia="Times New Roman" w:ascii="Times New Roman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Co-op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Internship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position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field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Civil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Engineering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339"/>
        <w:ind w:left="3100" w:right="5131" w:hanging="1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EDUC</w:t>
      </w:r>
      <w:r>
        <w:rPr>
          <w:rFonts w:cs="Times New Roman" w:hAnsi="Times New Roman" w:eastAsia="Times New Roman" w:ascii="Times New Roman"/>
          <w:spacing w:val="-18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</w:t>
      </w:r>
      <w:r>
        <w:rPr>
          <w:rFonts w:cs="Times New Roman" w:hAnsi="Times New Roman" w:eastAsia="Times New Roman" w:ascii="Times New Roman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NO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Enrolled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Bachelor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Civil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Program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Expected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Date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graduation: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2012</w:t>
      </w:r>
    </w:p>
    <w:p>
      <w:pPr>
        <w:rPr>
          <w:sz w:val="26"/>
          <w:szCs w:val="26"/>
        </w:rPr>
        <w:jc w:val="left"/>
        <w:spacing w:before="3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HONORS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</w:t>
      </w:r>
      <w:r>
        <w:rPr>
          <w:rFonts w:cs="Times New Roman" w:hAnsi="Times New Roman" w:eastAsia="Times New Roman" w:ascii="Times New Roman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Dean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’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List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all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three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semesters,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2009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/>
        <w:ind w:left="3100"/>
      </w:pPr>
      <w:r>
        <w:rPr>
          <w:rFonts w:cs="Times New Roman" w:hAnsi="Times New Roman" w:eastAsia="Times New Roman" w:ascii="Times New Roman"/>
          <w:spacing w:val="-1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warded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75%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Merit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Scholarship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Academics,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2008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/>
        <w:ind w:left="3100"/>
      </w:pP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wo-time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first</w:t>
      </w:r>
      <w:r>
        <w:rPr>
          <w:rFonts w:cs="Times New Roman" w:hAnsi="Times New Roman" w:eastAsia="Times New Roman" w:ascii="Times New Roman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winner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SECME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Bridge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building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competition,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2008,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2009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COURSE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</w:t>
      </w:r>
      <w:r>
        <w:rPr>
          <w:rFonts w:cs="Times New Roman" w:hAnsi="Times New Roman" w:eastAsia="Times New Roman" w:ascii="Times New Roman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Solid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Foundation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riting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Communication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/>
        <w:ind w:left="16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WORK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</w:t>
      </w:r>
      <w:r>
        <w:rPr>
          <w:rFonts w:cs="Times New Roman" w:hAnsi="Times New Roman" w:eastAsia="Times New Roman" w:ascii="Times New Roman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Thermodynamics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/>
        <w:ind w:left="34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Aided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/>
        <w:ind w:left="34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Dynamics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/>
        <w:ind w:left="34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Mechanics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Materials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/>
        <w:ind w:left="3440"/>
      </w:pPr>
      <w:r>
        <w:pict>
          <v:group style="position:absolute;margin-left:0pt;margin-top:123.689pt;width:550.707pt;height:668.311pt;mso-position-horizontal-relative:page;mso-position-vertical-relative:page;z-index:-1491" coordorigin="0,2474" coordsize="11014,13366">
            <v:shape type="#_x0000_t75" style="position:absolute;left:-2901;top:8820;width:7474;height:8364">
              <v:imagedata o:title="" r:id="rId11"/>
            </v:shape>
            <v:shape style="position:absolute;left:1273;top:2503;width:9713;height:12595" coordorigin="1273,2503" coordsize="9713,12595" path="m1273,15097l10985,15097,10985,2503,1273,2503,1273,15097xe" filled="t" fillcolor="#FFFFFF" stroked="f">
              <v:path arrowok="t"/>
              <v:fill/>
            </v:shape>
            <v:shape style="position:absolute;left:1273;top:2618;width:0;height:12421" coordorigin="1273,2618" coordsize="0,12421" path="m1273,2618l1273,15040e" filled="f" stroked="t" strokeweight="2.883pt" strokecolor="#747364">
              <v:path arrowok="t"/>
              <v:stroke dashstyle="dash"/>
            </v:shape>
            <v:shape style="position:absolute;left:1388;top:15097;width:9539;height:0" coordorigin="1388,15097" coordsize="9539,0" path="m1388,15097l10928,15097e" filled="f" stroked="t" strokeweight="2.883pt" strokecolor="#747364">
              <v:path arrowok="t"/>
              <v:stroke dashstyle="dash"/>
            </v:shape>
            <v:shape style="position:absolute;left:10985;top:2560;width:0;height:12421" coordorigin="10985,2560" coordsize="0,12421" path="m10985,14982l10985,2560e" filled="f" stroked="t" strokeweight="2.883pt" strokecolor="#747364">
              <v:path arrowok="t"/>
              <v:stroke dashstyle="dash"/>
            </v:shape>
            <v:shape style="position:absolute;left:1331;top:2503;width:9539;height:0" coordorigin="1331,2503" coordsize="9539,0" path="m10870,2503l1331,2503e" filled="f" stroked="t" strokeweight="2.883pt" strokecolor="#747364">
              <v:path arrowok="t"/>
              <v:stroke dashstyle="dash"/>
            </v:shape>
            <v:shape style="position:absolute;left:1996;top:3291;width:8249;height:0" coordorigin="1996,3291" coordsize="8249,0" path="m1996,3291l10244,3291e" filled="f" stroked="t" strokeweight="1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Analysis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Structu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REL</w:t>
      </w:r>
      <w:r>
        <w:rPr>
          <w:rFonts w:cs="Times New Roman" w:hAnsi="Times New Roman" w:eastAsia="Times New Roman" w:ascii="Times New Roman"/>
          <w:spacing w:val="-18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</w:t>
      </w:r>
      <w:r>
        <w:rPr>
          <w:rFonts w:cs="Times New Roman" w:hAnsi="Times New Roman" w:eastAsia="Times New Roman" w:ascii="Times New Roman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/>
        <w:ind w:left="16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SKILLS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</w:t>
      </w:r>
      <w:r>
        <w:rPr>
          <w:rFonts w:cs="Times New Roman" w:hAnsi="Times New Roman" w:eastAsia="Times New Roman" w:ascii="Times New Roman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Microsoft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Office,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spreadsheets,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entry-level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knowledge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drafting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software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31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Interpersonal/Employability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/>
        <w:ind w:left="34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eam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player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excellent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people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skills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/>
        <w:ind w:left="34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Adept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working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customer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service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environment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/>
        <w:ind w:left="34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Dependable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employee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overabundant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initiative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/>
        <w:ind w:left="34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Quick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learner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self-starter</w:t>
      </w:r>
    </w:p>
    <w:p>
      <w:pPr>
        <w:rPr>
          <w:sz w:val="19"/>
          <w:szCs w:val="19"/>
        </w:rPr>
        <w:jc w:val="left"/>
        <w:spacing w:before="6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EXPERIENCE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</w:t>
      </w:r>
      <w:r>
        <w:rPr>
          <w:rFonts w:cs="Times New Roman" w:hAnsi="Times New Roman" w:eastAsia="Times New Roman" w:ascii="Times New Roman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RUTH’S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CHRIS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STEAKHOUSE,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/>
        <w:ind w:left="31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Customer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Service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Sales,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5/08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PRESENT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/>
        <w:ind w:left="34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Provide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excellent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customer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service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customers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daily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basis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/>
        <w:ind w:left="34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fectively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communicate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team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/>
        <w:ind w:left="34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Implement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key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principals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time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management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customer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service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31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ROBIN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GRILL,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6" w:lineRule="exact" w:line="180"/>
        <w:ind w:left="3100"/>
      </w:pPr>
      <w:r>
        <w:pict>
          <v:group style="position:absolute;margin-left:63.6361pt;margin-top:754.864pt;width:0pt;height:0pt;mso-position-horizontal-relative:page;mso-position-vertical-relative:page;z-index:-1490" coordorigin="1273,15097" coordsize="0,0">
            <v:shape style="position:absolute;left:1273;top:15097;width:0;height:0" coordorigin="1273,15097" coordsize="0,0" path="m1273,15097l1273,15097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Customer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Service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Sales,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12/06-4/08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3" w:lineRule="exact" w:line="220"/>
      </w:pPr>
      <w:r>
        <w:rPr>
          <w:sz w:val="22"/>
          <w:szCs w:val="22"/>
        </w:rPr>
      </w:r>
    </w:p>
    <w:p>
      <w:pPr>
        <w:rPr>
          <w:rFonts w:cs="Century Gothic" w:hAnsi="Century Gothic" w:eastAsia="Century Gothic" w:ascii="Century Gothic"/>
          <w:sz w:val="21"/>
          <w:szCs w:val="21"/>
        </w:rPr>
        <w:jc w:val="right"/>
        <w:spacing w:before="23"/>
        <w:ind w:right="334"/>
        <w:sectPr>
          <w:pgMar w:header="0" w:footer="0" w:top="2260" w:bottom="0" w:left="0" w:right="0"/>
          <w:pgSz w:w="12240" w:h="15840"/>
        </w:sectPr>
      </w:pPr>
      <w:r>
        <w:pict>
          <v:group style="position:absolute;margin-left:549.266pt;margin-top:-6.39258pt;width:0pt;height:0pt;mso-position-horizontal-relative:page;mso-position-vertical-relative:paragraph;z-index:-1489" coordorigin="10985,-128" coordsize="0,0">
            <v:shape style="position:absolute;left:10985;top:-128;width:0;height:0" coordorigin="10985,-128" coordsize="0,0" path="m10985,-128l10985,-128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color w:val="747364"/>
          <w:spacing w:val="0"/>
          <w:w w:val="170"/>
          <w:position w:val="5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b/>
          <w:color w:val="747364"/>
          <w:spacing w:val="-26"/>
          <w:w w:val="170"/>
          <w:position w:val="5"/>
          <w:sz w:val="15"/>
          <w:szCs w:val="15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edge</w:t>
      </w:r>
      <w:r>
        <w:rPr>
          <w:rFonts w:cs="Century Gothic" w:hAnsi="Century Gothic" w:eastAsia="Century Gothic" w:ascii="Century Gothic"/>
          <w:b/>
          <w:color w:val="747364"/>
          <w:spacing w:val="1"/>
          <w:w w:val="100"/>
          <w:position w:val="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|</w:t>
      </w:r>
      <w:r>
        <w:rPr>
          <w:rFonts w:cs="Century Gothic" w:hAnsi="Century Gothic" w:eastAsia="Century Gothic" w:ascii="Century Gothic"/>
          <w:b/>
          <w:color w:val="747364"/>
          <w:spacing w:val="2"/>
          <w:w w:val="100"/>
          <w:position w:val="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1"/>
          <w:position w:val="0"/>
          <w:sz w:val="21"/>
          <w:szCs w:val="21"/>
        </w:rPr>
        <w:t>55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rFonts w:cs="Century Gothic" w:hAnsi="Century Gothic" w:eastAsia="Century Gothic" w:ascii="Century Gothic"/>
          <w:sz w:val="61"/>
          <w:szCs w:val="61"/>
        </w:rPr>
        <w:jc w:val="left"/>
        <w:spacing w:lineRule="exact" w:line="580"/>
        <w:ind w:left="982"/>
      </w:pPr>
      <w:r>
        <w:pict>
          <v:group style="position:absolute;margin-left:549.266pt;margin-top:754.864pt;width:0pt;height:0pt;mso-position-horizontal-relative:page;mso-position-vertical-relative:page;z-index:-1483" coordorigin="10985,15097" coordsize="0,0">
            <v:shape style="position:absolute;left:10985;top:15097;width:0;height:0" coordorigin="10985,15097" coordsize="0,0" path="m10985,15097l10985,15097e" filled="f" stroked="t" strokeweight="2.883pt" strokecolor="#747364">
              <v:path arrowok="t"/>
            </v:shape>
            <w10:wrap type="none"/>
          </v:group>
        </w:pict>
      </w:r>
      <w:r>
        <w:pict>
          <v:group style="position:absolute;margin-left:0pt;margin-top:0pt;width:612pt;height:756.306pt;mso-position-horizontal-relative:page;mso-position-vertical-relative:page;z-index:-1485" coordorigin="0,0" coordsize="12240,15126">
            <v:shape type="#_x0000_t75" style="position:absolute;left:9252;top:270;width:2988;height:4889">
              <v:imagedata o:title="" r:id="rId13"/>
            </v:shape>
            <v:shape style="position:absolute;left:0;top:0;width:12240;height:1800" coordorigin="0,0" coordsize="12240,1800" path="m0,1800l12240,1800,12240,0,0,0,0,1800xe" filled="t" fillcolor="#747364" stroked="f">
              <v:path arrowok="t"/>
              <v:fill/>
            </v:shape>
            <v:shape style="position:absolute;left:1273;top:2503;width:9713;height:12595" coordorigin="1273,2503" coordsize="9713,12595" path="m1273,15097l10985,15097,10985,2503,1273,2503,1273,15097xe" filled="t" fillcolor="#FFFFFF" stroked="f">
              <v:path arrowok="t"/>
              <v:fill/>
            </v:shape>
            <v:shape style="position:absolute;left:1273;top:2618;width:0;height:12421" coordorigin="1273,2618" coordsize="0,12421" path="m1273,2618l1273,15040e" filled="f" stroked="t" strokeweight="2.883pt" strokecolor="#747364">
              <v:path arrowok="t"/>
              <v:stroke dashstyle="dash"/>
            </v:shape>
            <v:shape style="position:absolute;left:1388;top:15097;width:9539;height:0" coordorigin="1388,15097" coordsize="9539,0" path="m1388,15097l10928,15097e" filled="f" stroked="t" strokeweight="2.883pt" strokecolor="#747364">
              <v:path arrowok="t"/>
              <v:stroke dashstyle="dash"/>
            </v:shape>
            <v:shape style="position:absolute;left:10985;top:2560;width:0;height:12421" coordorigin="10985,2560" coordsize="0,12421" path="m10985,14982l10985,2560e" filled="f" stroked="t" strokeweight="2.883pt" strokecolor="#747364">
              <v:path arrowok="t"/>
              <v:stroke dashstyle="dash"/>
            </v:shape>
            <v:shape style="position:absolute;left:1331;top:2503;width:9539;height:0" coordorigin="1331,2503" coordsize="9539,0" path="m10870,2503l1331,2503e" filled="f" stroked="t" strokeweight="2.883pt" strokecolor="#747364">
              <v:path arrowok="t"/>
              <v:stroke dashstyle="dash"/>
            </v:shape>
            <v:shape style="position:absolute;left:1734;top:3278;width:8771;height:0" coordorigin="1734,3278" coordsize="8771,0" path="m1734,3278l10506,3278e" filled="f" stroked="t" strokeweight="1pt" strokecolor="#000000">
              <v:path arrowok="t"/>
            </v:shape>
            <v:shape style="position:absolute;left:884;top:1276;width:5989;height:1064" coordorigin="884,1276" coordsize="5989,1064" path="m884,2340l6873,2340,6873,1276,884,1276,884,2340xe" filled="t" fillcolor="#F9A446" stroked="f">
              <v:path arrowok="t"/>
              <v:fill/>
            </v:shape>
            <v:shape style="position:absolute;left:10985;top:2503;width:0;height:0" coordorigin="10985,2503" coordsize="0,0" path="m10985,2503l10985,2503e" filled="f" stroked="t" strokeweight="2.883pt" strokecolor="#747364">
              <v:path arrowok="t"/>
            </v:shape>
            <v:shape type="#_x0000_t75" style="position:absolute;left:9405;top:0;width:2835;height:4639">
              <v:imagedata o:title="" r:id="rId14"/>
            </v:shape>
            <w10:wrap type="none"/>
          </v:group>
        </w:pict>
      </w:r>
      <w:r>
        <w:pict>
          <v:shape type="#_x0000_t202" style="position:absolute;margin-left:423.305pt;margin-top:0pt;width:188.695pt;height:231.93pt;mso-position-horizontal-relative:page;mso-position-vertical-relative:page;z-index:-1486" filled="f" stroked="f">
            <v:textbox inset="0,0,0,0">
              <w:txbxContent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4"/>
                      <w:szCs w:val="24"/>
                    </w:rPr>
                    <w:jc w:val="left"/>
                    <w:spacing w:before="4" w:lineRule="exact" w:line="240"/>
                  </w:pPr>
                  <w:r>
                    <w:rPr>
                      <w:sz w:val="24"/>
                      <w:szCs w:val="24"/>
                    </w:rPr>
                  </w:r>
                </w:p>
                <w:p>
                  <w:pPr>
                    <w:rPr>
                      <w:rFonts w:cs="Times New Roman" w:hAnsi="Times New Roman" w:eastAsia="Times New Roman" w:ascii="Times New Roman"/>
                      <w:sz w:val="24"/>
                      <w:szCs w:val="24"/>
                    </w:rPr>
                    <w:jc w:val="left"/>
                  </w:pPr>
                  <w:r>
                    <w:rPr>
                      <w:rFonts w:cs="Times New Roman" w:hAnsi="Times New Roman" w:eastAsia="Times New Roman" w:ascii="Times New Roman"/>
                      <w:b/>
                      <w:spacing w:val="0"/>
                      <w:w w:val="100"/>
                      <w:sz w:val="24"/>
                      <w:szCs w:val="24"/>
                    </w:rPr>
                    <w:t>RHODES</w:t>
                  </w:r>
                  <w:r>
                    <w:rPr>
                      <w:rFonts w:cs="Times New Roman" w:hAnsi="Times New Roman" w:eastAsia="Times New Roman" w:ascii="Times New Roman"/>
                      <w:b/>
                      <w:spacing w:val="0"/>
                      <w:w w:val="100"/>
                      <w:sz w:val="24"/>
                      <w:szCs w:val="24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b/>
                      <w:spacing w:val="0"/>
                      <w:w w:val="100"/>
                      <w:sz w:val="24"/>
                      <w:szCs w:val="24"/>
                    </w:rPr>
                    <w:t>BRIDGES</w:t>
                  </w: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4"/>
                      <w:szCs w:val="24"/>
                    </w:rPr>
                  </w:r>
                </w:p>
              </w:txbxContent>
            </v:textbox>
            <w10:wrap type="none"/>
          </v:shape>
        </w:pict>
      </w:r>
      <w:r>
        <w:pict>
          <v:group style="position:absolute;margin-left:63.6361pt;margin-top:59.1302pt;width:0pt;height:0pt;mso-position-horizontal-relative:page;mso-position-vertical-relative:paragraph;z-index:-1482" coordorigin="1273,1183" coordsize="0,0">
            <v:shape style="position:absolute;left:1273;top:1183;width:0;height:0" coordorigin="1273,1183" coordsize="0,0" path="m1273,1183l1273,1183e" filled="f" stroked="t" strokeweight="2.883pt" strokecolor="#747364">
              <v:path arrowok="t"/>
            </v:shape>
            <w10:wrap type="none"/>
          </v:group>
        </w:pict>
      </w:r>
      <w:r>
        <w:pict>
          <v:shape type="#_x0000_t202" style="position:absolute;margin-left:79.0091pt;margin-top:6.95945pt;width:40.4487pt;height:13.528pt;mso-position-horizontal-relative:page;mso-position-vertical-relative:paragraph;z-index:-1481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7"/>
                      <w:szCs w:val="27"/>
                    </w:rPr>
                    <w:jc w:val="left"/>
                    <w:spacing w:lineRule="exact" w:line="240"/>
                    <w:ind w:right="-61"/>
                  </w:pPr>
                  <w:r>
                    <w:rPr>
                      <w:rFonts w:cs="Times New Roman" w:hAnsi="Times New Roman" w:eastAsia="Times New Roman" w:ascii="Times New Roman"/>
                      <w:b/>
                      <w:color w:val="FFFFFF"/>
                      <w:spacing w:val="0"/>
                      <w:w w:val="117"/>
                      <w:position w:val="1"/>
                      <w:sz w:val="27"/>
                      <w:szCs w:val="27"/>
                    </w:rPr>
                    <w:t>SU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FFFFFF"/>
                      <w:spacing w:val="0"/>
                      <w:w w:val="117"/>
                      <w:position w:val="1"/>
                      <w:sz w:val="27"/>
                      <w:szCs w:val="27"/>
                    </w:rPr>
                    <w:t>me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27"/>
                      <w:szCs w:val="27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b/>
          <w:color w:val="FFFFFF"/>
          <w:w w:val="101"/>
          <w:position w:val="14"/>
          <w:sz w:val="27"/>
          <w:szCs w:val="27"/>
        </w:rPr>
        <w:t>R</w:t>
      </w:r>
      <w:r>
        <w:rPr>
          <w:rFonts w:cs="Times New Roman" w:hAnsi="Times New Roman" w:eastAsia="Times New Roman" w:ascii="Times New Roman"/>
          <w:b/>
          <w:color w:val="FFFFFF"/>
          <w:w w:val="150"/>
          <w:position w:val="14"/>
          <w:sz w:val="27"/>
          <w:szCs w:val="27"/>
        </w:rPr>
        <w:t>e</w:t>
      </w:r>
      <w:r>
        <w:rPr>
          <w:rFonts w:cs="Times New Roman" w:hAnsi="Times New Roman" w:eastAsia="Times New Roman" w:ascii="Times New Roman"/>
          <w:b/>
          <w:color w:val="FFFFFF"/>
          <w:w w:val="100"/>
          <w:position w:val="14"/>
          <w:sz w:val="27"/>
          <w:szCs w:val="27"/>
        </w:rPr>
        <w:t>  </w:t>
      </w:r>
      <w:r>
        <w:rPr>
          <w:rFonts w:cs="Times New Roman" w:hAnsi="Times New Roman" w:eastAsia="Times New Roman" w:ascii="Times New Roman"/>
          <w:b/>
          <w:color w:val="FFFFFF"/>
          <w:spacing w:val="20"/>
          <w:w w:val="100"/>
          <w:position w:val="14"/>
          <w:sz w:val="27"/>
          <w:szCs w:val="27"/>
        </w:rPr>
        <w:t> 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02"/>
          <w:position w:val="-10"/>
          <w:sz w:val="27"/>
          <w:szCs w:val="27"/>
        </w:rPr>
        <w:t>F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62"/>
          <w:position w:val="-10"/>
          <w:sz w:val="27"/>
          <w:szCs w:val="27"/>
        </w:rPr>
        <w:t>o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01"/>
          <w:position w:val="-10"/>
          <w:sz w:val="27"/>
          <w:szCs w:val="27"/>
        </w:rPr>
        <w:t>R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00"/>
          <w:position w:val="-10"/>
          <w:sz w:val="27"/>
          <w:szCs w:val="27"/>
        </w:rPr>
        <w:t>  </w:t>
      </w:r>
      <w:r>
        <w:rPr>
          <w:rFonts w:cs="Times New Roman" w:hAnsi="Times New Roman" w:eastAsia="Times New Roman" w:ascii="Times New Roman"/>
          <w:b/>
          <w:color w:val="FFFFFF"/>
          <w:spacing w:val="-6"/>
          <w:w w:val="100"/>
          <w:position w:val="-10"/>
          <w:sz w:val="27"/>
          <w:szCs w:val="27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1"/>
          <w:position w:val="-12"/>
          <w:sz w:val="61"/>
          <w:szCs w:val="61"/>
        </w:rPr>
        <w:t>en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12"/>
          <w:sz w:val="61"/>
          <w:szCs w:val="61"/>
        </w:rPr>
        <w:t>T</w:t>
      </w:r>
      <w:r>
        <w:rPr>
          <w:rFonts w:cs="Century Gothic" w:hAnsi="Century Gothic" w:eastAsia="Century Gothic" w:ascii="Century Gothic"/>
          <w:b/>
          <w:color w:val="FFFFFF"/>
          <w:spacing w:val="0"/>
          <w:w w:val="133"/>
          <w:position w:val="-12"/>
          <w:sz w:val="61"/>
          <w:szCs w:val="61"/>
        </w:rPr>
        <w:t>ry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12"/>
          <w:sz w:val="61"/>
          <w:szCs w:val="61"/>
        </w:rPr>
        <w:t>-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2"/>
          <w:position w:val="-12"/>
          <w:sz w:val="61"/>
          <w:szCs w:val="61"/>
        </w:rPr>
        <w:t>level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61"/>
          <w:szCs w:val="61"/>
        </w:rPr>
      </w:r>
    </w:p>
    <w:p>
      <w:pPr>
        <w:rPr>
          <w:rFonts w:cs="Century Gothic" w:hAnsi="Century Gothic" w:eastAsia="Century Gothic" w:ascii="Century Gothic"/>
          <w:sz w:val="33"/>
          <w:szCs w:val="33"/>
        </w:rPr>
        <w:jc w:val="left"/>
        <w:spacing w:lineRule="exact" w:line="320"/>
        <w:ind w:left="2365"/>
      </w:pPr>
      <w:r>
        <w:rPr>
          <w:rFonts w:cs="Century Gothic" w:hAnsi="Century Gothic" w:eastAsia="Century Gothic" w:ascii="Century Gothic"/>
          <w:b/>
          <w:color w:val="FFFFFF"/>
          <w:w w:val="111"/>
          <w:position w:val="-1"/>
          <w:sz w:val="33"/>
          <w:szCs w:val="33"/>
        </w:rPr>
        <w:t>pos</w:t>
      </w:r>
      <w:r>
        <w:rPr>
          <w:rFonts w:cs="Century Gothic" w:hAnsi="Century Gothic" w:eastAsia="Century Gothic" w:ascii="Century Gothic"/>
          <w:b/>
          <w:color w:val="FFFFFF"/>
          <w:w w:val="101"/>
          <w:position w:val="-1"/>
          <w:sz w:val="33"/>
          <w:szCs w:val="33"/>
        </w:rPr>
        <w:t>T-</w:t>
      </w:r>
      <w:r>
        <w:rPr>
          <w:rFonts w:cs="Century Gothic" w:hAnsi="Century Gothic" w:eastAsia="Century Gothic" w:ascii="Century Gothic"/>
          <w:b/>
          <w:color w:val="FFFFFF"/>
          <w:w w:val="146"/>
          <w:position w:val="-1"/>
          <w:sz w:val="33"/>
          <w:szCs w:val="33"/>
        </w:rPr>
        <w:t>gr</w:t>
      </w:r>
      <w:r>
        <w:rPr>
          <w:rFonts w:cs="Century Gothic" w:hAnsi="Century Gothic" w:eastAsia="Century Gothic" w:ascii="Century Gothic"/>
          <w:b/>
          <w:color w:val="FFFFFF"/>
          <w:w w:val="100"/>
          <w:position w:val="-1"/>
          <w:sz w:val="33"/>
          <w:szCs w:val="33"/>
        </w:rPr>
        <w:t>A</w:t>
      </w:r>
      <w:r>
        <w:rPr>
          <w:rFonts w:cs="Century Gothic" w:hAnsi="Century Gothic" w:eastAsia="Century Gothic" w:ascii="Century Gothic"/>
          <w:b/>
          <w:color w:val="FFFFFF"/>
          <w:w w:val="107"/>
          <w:position w:val="-1"/>
          <w:sz w:val="33"/>
          <w:szCs w:val="33"/>
        </w:rPr>
        <w:t>du</w:t>
      </w:r>
      <w:r>
        <w:rPr>
          <w:rFonts w:cs="Century Gothic" w:hAnsi="Century Gothic" w:eastAsia="Century Gothic" w:ascii="Century Gothic"/>
          <w:b/>
          <w:color w:val="FFFFFF"/>
          <w:w w:val="100"/>
          <w:position w:val="-1"/>
          <w:sz w:val="33"/>
          <w:szCs w:val="33"/>
        </w:rPr>
        <w:t>AT</w:t>
      </w:r>
      <w:r>
        <w:rPr>
          <w:rFonts w:cs="Century Gothic" w:hAnsi="Century Gothic" w:eastAsia="Century Gothic" w:ascii="Century Gothic"/>
          <w:b/>
          <w:color w:val="FFFFFF"/>
          <w:w w:val="126"/>
          <w:position w:val="-1"/>
          <w:sz w:val="33"/>
          <w:szCs w:val="33"/>
        </w:rPr>
        <w:t>ion</w:t>
      </w:r>
      <w:r>
        <w:rPr>
          <w:rFonts w:cs="Century Gothic" w:hAnsi="Century Gothic" w:eastAsia="Century Gothic" w:ascii="Century Gothic"/>
          <w:b/>
          <w:color w:val="FFFFFF"/>
          <w:spacing w:val="1"/>
          <w:w w:val="100"/>
          <w:position w:val="-1"/>
          <w:sz w:val="33"/>
          <w:szCs w:val="33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1"/>
          <w:sz w:val="33"/>
          <w:szCs w:val="33"/>
        </w:rPr>
        <w:t>J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0"/>
          <w:position w:val="-1"/>
          <w:sz w:val="33"/>
          <w:szCs w:val="33"/>
        </w:rPr>
        <w:t>ob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33"/>
          <w:szCs w:val="3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8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ind w:left="2801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8538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Denallen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spacing w:val="34"/>
          <w:w w:val="100"/>
          <w:sz w:val="16"/>
          <w:szCs w:val="16"/>
        </w:rPr>
        <w:t> </w:t>
      </w:r>
      <w:hyperlink r:id="rId15"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33526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•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Cell: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904-313-4618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•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Builderbob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@yahoo.com</w:t>
        </w:r>
      </w:hyperlink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OBJECTIVE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: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9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management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area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heavy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civil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road/bridge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road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widening.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EDUC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: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9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North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Florida,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940"/>
      </w:pP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Bachelor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Science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Building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Management,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Expected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2010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9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Minor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Business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Administration,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-15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3.4)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MANAGEMENT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SKILLS: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1940" w:right="2735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Primavera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P3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scheduling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software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</w:t>
      </w:r>
      <w:r>
        <w:rPr>
          <w:rFonts w:cs="Times New Roman" w:hAnsi="Times New Roman" w:eastAsia="Times New Roman" w:ascii="Times New Roman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Microsoft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Excel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Primavera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Sure-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rack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scheduling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software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Microsoft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Autocad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12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drafting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software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      </w:t>
      </w:r>
      <w:r>
        <w:rPr>
          <w:rFonts w:cs="Times New Roman" w:hAnsi="Times New Roman" w:eastAsia="Times New Roman" w:ascii="Times New Roman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Microsoft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Photo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shop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Agtek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site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analysis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software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        </w:t>
      </w:r>
      <w:r>
        <w:rPr>
          <w:rFonts w:cs="Times New Roman" w:hAnsi="Times New Roman" w:eastAsia="Times New Roman" w:ascii="Times New Roman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Microsoft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Power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Point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Netscape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eb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Composer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    </w:t>
      </w:r>
      <w:r>
        <w:rPr>
          <w:rFonts w:cs="Times New Roman" w:hAnsi="Times New Roman" w:eastAsia="Times New Roman" w:ascii="Times New Roman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Microsoft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</w:t>
      </w:r>
    </w:p>
    <w:p>
      <w:pPr>
        <w:rPr>
          <w:sz w:val="22"/>
          <w:szCs w:val="22"/>
        </w:rPr>
        <w:jc w:val="left"/>
        <w:spacing w:before="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RELE</w:t>
      </w:r>
      <w:r>
        <w:rPr>
          <w:rFonts w:cs="Times New Roman" w:hAnsi="Times New Roman" w:eastAsia="Times New Roman" w:ascii="Times New Roman"/>
          <w:b/>
          <w:spacing w:val="-2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EXPERIENCE: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1940" w:right="846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Road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Construction: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Handled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weekly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vs.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production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reports,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sub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contractors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requisitions,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schedule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updates,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maintained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traffic</w:t>
      </w:r>
      <w:r>
        <w:rPr>
          <w:rFonts w:cs="Times New Roman" w:hAnsi="Times New Roman" w:eastAsia="Times New Roman" w:ascii="Times New Roman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reports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(2007-2009)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 w:lineRule="auto" w:line="287"/>
        <w:ind w:left="1940" w:right="1099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Associated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Schools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Competition: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Estimate,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Safety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Schedule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Bridge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Road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idening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(2008)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/>
        <w:ind w:left="19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Associated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Schools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Competition,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Estimate,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Safety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Schedule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9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Airport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Reconstruction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(2007)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9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Parking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committee,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traffic</w:t>
      </w:r>
      <w:r>
        <w:rPr>
          <w:rFonts w:cs="Times New Roman" w:hAnsi="Times New Roman" w:eastAsia="Times New Roman" w:ascii="Times New Roman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safety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garage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(2005-2006)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9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Research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Conducted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analysis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contracts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unusual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situations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extra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conditions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(2006)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9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Research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Conducted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analysis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residential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impact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taxes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permit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costs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(2005)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ACTIVITIES: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1940" w:right="2431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National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Association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Home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Builders,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Member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chapter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(2009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present)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Associated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General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Contractors,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Member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chapter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(2009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present)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Management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Association,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Member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chapter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(2009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present)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Associated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Builders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Contractors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Inc.,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Member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chapter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(2009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present)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/>
        <w:ind w:left="19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Government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Budget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Allocations,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Chairman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Managed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$2.3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million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dollar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budget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(2008,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2009)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9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College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Computing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Sciences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Engineering,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Government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Rep</w:t>
      </w:r>
      <w:r>
        <w:rPr>
          <w:rFonts w:cs="Times New Roman" w:hAnsi="Times New Roman" w:eastAsia="Times New Roman" w:ascii="Times New Roman"/>
          <w:i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esentative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(2009)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9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Society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Physics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Students,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Member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(2008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present)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9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Kappa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Alpha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Orde</w:t>
      </w:r>
      <w:r>
        <w:rPr>
          <w:rFonts w:cs="Times New Roman" w:hAnsi="Times New Roman" w:eastAsia="Times New Roman" w:ascii="Times New Roman"/>
          <w:b/>
          <w:spacing w:val="-1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Founding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Member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Zta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Xi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chapter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(2008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present)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ACHIEVEMENTS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: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9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Leadership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Service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ward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(2009)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9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First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Deerwood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Labor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Fitness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5K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(2009)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9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Presidential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Ambassador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year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(2008)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EMPLOYMENT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: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tLeast" w:line="220"/>
        <w:ind w:left="1940" w:right="2615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Hubbard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Construction,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</w:t>
      </w:r>
      <w:r>
        <w:rPr>
          <w:rFonts w:cs="Times New Roman" w:hAnsi="Times New Roman" w:eastAsia="Times New Roman" w:ascii="Times New Roman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</w:t>
      </w:r>
      <w:r>
        <w:rPr>
          <w:rFonts w:cs="Times New Roman" w:hAnsi="Times New Roman" w:eastAsia="Times New Roman" w:ascii="Times New Roman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(9/2007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present)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Anderson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Construction,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Labore</w:t>
      </w:r>
      <w:r>
        <w:rPr>
          <w:rFonts w:cs="Times New Roman" w:hAnsi="Times New Roman" w:eastAsia="Times New Roman" w:ascii="Times New Roman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(Summers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2005,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2006,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2007)</w:t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entury Gothic" w:hAnsi="Century Gothic" w:eastAsia="Century Gothic" w:ascii="Century Gothic"/>
          <w:sz w:val="21"/>
          <w:szCs w:val="21"/>
        </w:rPr>
        <w:jc w:val="left"/>
        <w:spacing w:before="23"/>
        <w:ind w:left="116"/>
        <w:sectPr>
          <w:pgMar w:header="0" w:footer="0" w:top="1320" w:bottom="0" w:left="220" w:right="1720"/>
          <w:headerReference w:type="default" r:id="rId12"/>
          <w:pgSz w:w="12240" w:h="15840"/>
        </w:sectPr>
      </w:pPr>
      <w:r>
        <w:pict>
          <v:group style="position:absolute;margin-left:63.6361pt;margin-top:-6.39258pt;width:0pt;height:0pt;mso-position-horizontal-relative:page;mso-position-vertical-relative:paragraph;z-index:-1484" coordorigin="1273,-128" coordsize="0,0">
            <v:shape style="position:absolute;left:1273;top:-128;width:0;height:0" coordorigin="1273,-128" coordsize="0,0" path="m1273,-128l1273,-128e" filled="f" stroked="t" strokeweight="2.883pt" strokecolor="#747364">
              <v:path arrowok="t"/>
            </v:shape>
            <w10:wrap type="none"/>
          </v:group>
        </w:pic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sz w:val="21"/>
          <w:szCs w:val="21"/>
        </w:rPr>
        <w:t>56</w:t>
      </w:r>
      <w:r>
        <w:rPr>
          <w:rFonts w:cs="Century Gothic" w:hAnsi="Century Gothic" w:eastAsia="Century Gothic" w:ascii="Century Gothic"/>
          <w:b/>
          <w:color w:val="747364"/>
          <w:spacing w:val="3"/>
          <w:w w:val="10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sz w:val="21"/>
          <w:szCs w:val="21"/>
        </w:rPr>
        <w:t>|</w:t>
      </w:r>
      <w:r>
        <w:rPr>
          <w:rFonts w:cs="Century Gothic" w:hAnsi="Century Gothic" w:eastAsia="Century Gothic" w:ascii="Century Gothic"/>
          <w:b/>
          <w:color w:val="747364"/>
          <w:spacing w:val="2"/>
          <w:w w:val="100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b/>
          <w:color w:val="747364"/>
          <w:spacing w:val="0"/>
          <w:w w:val="170"/>
          <w:position w:val="5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b/>
          <w:color w:val="747364"/>
          <w:spacing w:val="-26"/>
          <w:w w:val="170"/>
          <w:position w:val="5"/>
          <w:sz w:val="15"/>
          <w:szCs w:val="15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edge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rFonts w:cs="Century Gothic" w:hAnsi="Century Gothic" w:eastAsia="Century Gothic" w:ascii="Century Gothic"/>
          <w:sz w:val="61"/>
          <w:szCs w:val="61"/>
        </w:rPr>
        <w:jc w:val="left"/>
        <w:spacing w:lineRule="exact" w:line="580"/>
        <w:ind w:left="103"/>
      </w:pPr>
      <w:r>
        <w:pict>
          <v:group style="position:absolute;margin-left:63.6361pt;margin-top:60.1302pt;width:0pt;height:0pt;mso-position-horizontal-relative:page;mso-position-vertical-relative:paragraph;z-index:-1476" coordorigin="1273,1203" coordsize="0,0">
            <v:shape style="position:absolute;left:1273;top:1203;width:0;height:0" coordorigin="1273,1203" coordsize="0,0" path="m1273,1203l1273,1203e" filled="f" stroked="t" strokeweight="2.883pt" strokecolor="#747364">
              <v:path arrowok="t"/>
            </v:shape>
            <w10:wrap type="none"/>
          </v:group>
        </w:pict>
      </w:r>
      <w:r>
        <w:pict>
          <v:shape type="#_x0000_t202" style="position:absolute;margin-left:69.0546pt;margin-top:7.14125pt;width:40.4487pt;height:13.528pt;mso-position-horizontal-relative:page;mso-position-vertical-relative:paragraph;z-index:-1475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7"/>
                      <w:szCs w:val="27"/>
                    </w:rPr>
                    <w:jc w:val="left"/>
                    <w:spacing w:lineRule="exact" w:line="240"/>
                    <w:ind w:right="-61"/>
                  </w:pPr>
                  <w:r>
                    <w:rPr>
                      <w:rFonts w:cs="Times New Roman" w:hAnsi="Times New Roman" w:eastAsia="Times New Roman" w:ascii="Times New Roman"/>
                      <w:b/>
                      <w:color w:val="FFFFFF"/>
                      <w:spacing w:val="0"/>
                      <w:w w:val="117"/>
                      <w:position w:val="1"/>
                      <w:sz w:val="27"/>
                      <w:szCs w:val="27"/>
                    </w:rPr>
                    <w:t>SU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FFFFFF"/>
                      <w:spacing w:val="0"/>
                      <w:w w:val="117"/>
                      <w:position w:val="1"/>
                      <w:sz w:val="27"/>
                      <w:szCs w:val="27"/>
                    </w:rPr>
                    <w:t>me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27"/>
                      <w:szCs w:val="27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b/>
          <w:color w:val="FFFFFF"/>
          <w:w w:val="101"/>
          <w:position w:val="14"/>
          <w:sz w:val="27"/>
          <w:szCs w:val="27"/>
        </w:rPr>
        <w:t>R</w:t>
      </w:r>
      <w:r>
        <w:rPr>
          <w:rFonts w:cs="Times New Roman" w:hAnsi="Times New Roman" w:eastAsia="Times New Roman" w:ascii="Times New Roman"/>
          <w:b/>
          <w:color w:val="FFFFFF"/>
          <w:w w:val="150"/>
          <w:position w:val="14"/>
          <w:sz w:val="27"/>
          <w:szCs w:val="27"/>
        </w:rPr>
        <w:t>e</w:t>
      </w:r>
      <w:r>
        <w:rPr>
          <w:rFonts w:cs="Times New Roman" w:hAnsi="Times New Roman" w:eastAsia="Times New Roman" w:ascii="Times New Roman"/>
          <w:b/>
          <w:color w:val="FFFFFF"/>
          <w:w w:val="100"/>
          <w:position w:val="14"/>
          <w:sz w:val="27"/>
          <w:szCs w:val="27"/>
        </w:rPr>
        <w:t>  </w:t>
      </w:r>
      <w:r>
        <w:rPr>
          <w:rFonts w:cs="Times New Roman" w:hAnsi="Times New Roman" w:eastAsia="Times New Roman" w:ascii="Times New Roman"/>
          <w:b/>
          <w:color w:val="FFFFFF"/>
          <w:spacing w:val="20"/>
          <w:w w:val="100"/>
          <w:position w:val="14"/>
          <w:sz w:val="27"/>
          <w:szCs w:val="27"/>
        </w:rPr>
        <w:t> 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02"/>
          <w:position w:val="-10"/>
          <w:sz w:val="27"/>
          <w:szCs w:val="27"/>
        </w:rPr>
        <w:t>F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62"/>
          <w:position w:val="-10"/>
          <w:sz w:val="27"/>
          <w:szCs w:val="27"/>
        </w:rPr>
        <w:t>o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01"/>
          <w:position w:val="-10"/>
          <w:sz w:val="27"/>
          <w:szCs w:val="27"/>
        </w:rPr>
        <w:t>R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00"/>
          <w:position w:val="-10"/>
          <w:sz w:val="27"/>
          <w:szCs w:val="27"/>
        </w:rPr>
        <w:t>  </w:t>
      </w:r>
      <w:r>
        <w:rPr>
          <w:rFonts w:cs="Times New Roman" w:hAnsi="Times New Roman" w:eastAsia="Times New Roman" w:ascii="Times New Roman"/>
          <w:b/>
          <w:color w:val="FFFFFF"/>
          <w:spacing w:val="13"/>
          <w:w w:val="100"/>
          <w:position w:val="-10"/>
          <w:sz w:val="27"/>
          <w:szCs w:val="27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1"/>
          <w:position w:val="-12"/>
          <w:sz w:val="61"/>
          <w:szCs w:val="61"/>
        </w:rPr>
        <w:t>en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12"/>
          <w:sz w:val="61"/>
          <w:szCs w:val="61"/>
        </w:rPr>
        <w:t>T</w:t>
      </w:r>
      <w:r>
        <w:rPr>
          <w:rFonts w:cs="Century Gothic" w:hAnsi="Century Gothic" w:eastAsia="Century Gothic" w:ascii="Century Gothic"/>
          <w:b/>
          <w:color w:val="FFFFFF"/>
          <w:spacing w:val="0"/>
          <w:w w:val="133"/>
          <w:position w:val="-12"/>
          <w:sz w:val="61"/>
          <w:szCs w:val="61"/>
        </w:rPr>
        <w:t>ry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12"/>
          <w:sz w:val="61"/>
          <w:szCs w:val="61"/>
        </w:rPr>
        <w:t>-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2"/>
          <w:position w:val="-12"/>
          <w:sz w:val="61"/>
          <w:szCs w:val="61"/>
        </w:rPr>
        <w:t>level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61"/>
          <w:szCs w:val="61"/>
        </w:rPr>
      </w:r>
    </w:p>
    <w:p>
      <w:pPr>
        <w:rPr>
          <w:rFonts w:cs="Century Gothic" w:hAnsi="Century Gothic" w:eastAsia="Century Gothic" w:ascii="Century Gothic"/>
          <w:sz w:val="33"/>
          <w:szCs w:val="33"/>
        </w:rPr>
        <w:jc w:val="left"/>
        <w:spacing w:lineRule="exact" w:line="320"/>
        <w:ind w:left="1505"/>
      </w:pPr>
      <w:r>
        <w:rPr>
          <w:rFonts w:cs="Century Gothic" w:hAnsi="Century Gothic" w:eastAsia="Century Gothic" w:ascii="Century Gothic"/>
          <w:b/>
          <w:color w:val="FFFFFF"/>
          <w:w w:val="111"/>
          <w:position w:val="-1"/>
          <w:sz w:val="33"/>
          <w:szCs w:val="33"/>
        </w:rPr>
        <w:t>pos</w:t>
      </w:r>
      <w:r>
        <w:rPr>
          <w:rFonts w:cs="Century Gothic" w:hAnsi="Century Gothic" w:eastAsia="Century Gothic" w:ascii="Century Gothic"/>
          <w:b/>
          <w:color w:val="FFFFFF"/>
          <w:w w:val="101"/>
          <w:position w:val="-1"/>
          <w:sz w:val="33"/>
          <w:szCs w:val="33"/>
        </w:rPr>
        <w:t>T-</w:t>
      </w:r>
      <w:r>
        <w:rPr>
          <w:rFonts w:cs="Century Gothic" w:hAnsi="Century Gothic" w:eastAsia="Century Gothic" w:ascii="Century Gothic"/>
          <w:b/>
          <w:color w:val="FFFFFF"/>
          <w:w w:val="146"/>
          <w:position w:val="-1"/>
          <w:sz w:val="33"/>
          <w:szCs w:val="33"/>
        </w:rPr>
        <w:t>gr</w:t>
      </w:r>
      <w:r>
        <w:rPr>
          <w:rFonts w:cs="Century Gothic" w:hAnsi="Century Gothic" w:eastAsia="Century Gothic" w:ascii="Century Gothic"/>
          <w:b/>
          <w:color w:val="FFFFFF"/>
          <w:w w:val="100"/>
          <w:position w:val="-1"/>
          <w:sz w:val="33"/>
          <w:szCs w:val="33"/>
        </w:rPr>
        <w:t>A</w:t>
      </w:r>
      <w:r>
        <w:rPr>
          <w:rFonts w:cs="Century Gothic" w:hAnsi="Century Gothic" w:eastAsia="Century Gothic" w:ascii="Century Gothic"/>
          <w:b/>
          <w:color w:val="FFFFFF"/>
          <w:w w:val="107"/>
          <w:position w:val="-1"/>
          <w:sz w:val="33"/>
          <w:szCs w:val="33"/>
        </w:rPr>
        <w:t>du</w:t>
      </w:r>
      <w:r>
        <w:rPr>
          <w:rFonts w:cs="Century Gothic" w:hAnsi="Century Gothic" w:eastAsia="Century Gothic" w:ascii="Century Gothic"/>
          <w:b/>
          <w:color w:val="FFFFFF"/>
          <w:w w:val="100"/>
          <w:position w:val="-1"/>
          <w:sz w:val="33"/>
          <w:szCs w:val="33"/>
        </w:rPr>
        <w:t>AT</w:t>
      </w:r>
      <w:r>
        <w:rPr>
          <w:rFonts w:cs="Century Gothic" w:hAnsi="Century Gothic" w:eastAsia="Century Gothic" w:ascii="Century Gothic"/>
          <w:b/>
          <w:color w:val="FFFFFF"/>
          <w:w w:val="126"/>
          <w:position w:val="-1"/>
          <w:sz w:val="33"/>
          <w:szCs w:val="33"/>
        </w:rPr>
        <w:t>ion</w:t>
      </w:r>
      <w:r>
        <w:rPr>
          <w:rFonts w:cs="Century Gothic" w:hAnsi="Century Gothic" w:eastAsia="Century Gothic" w:ascii="Century Gothic"/>
          <w:b/>
          <w:color w:val="FFFFFF"/>
          <w:spacing w:val="1"/>
          <w:w w:val="100"/>
          <w:position w:val="-1"/>
          <w:sz w:val="33"/>
          <w:szCs w:val="33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1"/>
          <w:sz w:val="33"/>
          <w:szCs w:val="33"/>
        </w:rPr>
        <w:t>J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0"/>
          <w:position w:val="-1"/>
          <w:sz w:val="33"/>
          <w:szCs w:val="33"/>
        </w:rPr>
        <w:t>ob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33"/>
          <w:szCs w:val="33"/>
        </w:rPr>
      </w:r>
    </w:p>
    <w:p>
      <w:pPr>
        <w:rPr>
          <w:sz w:val="19"/>
          <w:szCs w:val="19"/>
        </w:rPr>
        <w:jc w:val="left"/>
        <w:spacing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right"/>
        <w:spacing w:before="29" w:lineRule="exact" w:line="260"/>
        <w:ind w:right="1400"/>
      </w:pPr>
      <w:r>
        <w:pict>
          <v:group style="position:absolute;margin-left:549.266pt;margin-top:-15.6294pt;width:0pt;height:0pt;mso-position-horizontal-relative:page;mso-position-vertical-relative:paragraph;z-index:-1477" coordorigin="10985,-313" coordsize="0,0">
            <v:shape style="position:absolute;left:10985;top:-313;width:0;height:0" coordorigin="10985,-313" coordsize="0,0" path="m10985,-313l10985,-313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4"/>
          <w:szCs w:val="24"/>
        </w:rPr>
        <w:t>CLEARA</w:t>
      </w:r>
      <w:r>
        <w:rPr>
          <w:rFonts w:cs="Times New Roman" w:hAnsi="Times New Roman" w:eastAsia="Times New Roman" w:ascii="Times New Roman"/>
          <w:b/>
          <w:spacing w:val="-18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27"/>
          <w:w w:val="100"/>
          <w:position w:val="-1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b/>
          <w:spacing w:val="-18"/>
          <w:w w:val="100"/>
          <w:position w:val="-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4"/>
          <w:szCs w:val="24"/>
        </w:rPr>
        <w:t>TERS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4"/>
          <w:szCs w:val="24"/>
        </w:rPr>
      </w:r>
    </w:p>
    <w:p>
      <w:pPr>
        <w:rPr>
          <w:sz w:val="20"/>
          <w:szCs w:val="20"/>
        </w:rPr>
        <w:jc w:val="left"/>
        <w:spacing w:before="4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9" w:lineRule="auto" w:line="287"/>
        <w:ind w:left="2194" w:right="2874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8538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Denallen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spacing w:val="34"/>
          <w:w w:val="100"/>
          <w:sz w:val="16"/>
          <w:szCs w:val="16"/>
        </w:rPr>
        <w:t> </w:t>
      </w:r>
      <w:hyperlink r:id="rId17"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33526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•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Cell: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904-313-4618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•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engineering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@yahoo.com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Civil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Engineer</w:t>
        </w:r>
        <w:r>
          <w:rPr>
            <w:rFonts w:cs="Times New Roman" w:hAnsi="Times New Roman" w:eastAsia="Times New Roman" w:ascii="Times New Roman"/>
            <w:b/>
            <w:spacing w:val="-3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seeking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position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in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b/>
            <w:spacing w:val="-3"/>
            <w:w w:val="100"/>
            <w:sz w:val="16"/>
            <w:szCs w:val="16"/>
          </w:rPr>
          <w:t>r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eas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of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wastewater</w:t>
        </w:r>
        <w:r>
          <w:rPr>
            <w:rFonts w:cs="Times New Roman" w:hAnsi="Times New Roman" w:eastAsia="Times New Roman" w:ascii="Times New Roman"/>
            <w:b/>
            <w:spacing w:val="-3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t</w:t>
        </w:r>
        <w:r>
          <w:rPr>
            <w:rFonts w:cs="Times New Roman" w:hAnsi="Times New Roman" w:eastAsia="Times New Roman" w:ascii="Times New Roman"/>
            <w:b/>
            <w:spacing w:val="-3"/>
            <w:w w:val="100"/>
            <w:sz w:val="16"/>
            <w:szCs w:val="16"/>
          </w:rPr>
          <w:t>r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eatment,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water</w:t>
        </w:r>
        <w:r>
          <w:rPr>
            <w:rFonts w:cs="Times New Roman" w:hAnsi="Times New Roman" w:eastAsia="Times New Roman" w:ascii="Times New Roman"/>
            <w:b/>
            <w:spacing w:val="-3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suppl</w:t>
        </w:r>
        <w:r>
          <w:rPr>
            <w:rFonts w:cs="Times New Roman" w:hAnsi="Times New Roman" w:eastAsia="Times New Roman" w:ascii="Times New Roman"/>
            <w:b/>
            <w:spacing w:val="-9"/>
            <w:w w:val="100"/>
            <w:sz w:val="16"/>
            <w:szCs w:val="16"/>
          </w:rPr>
          <w:t>y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,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storm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water</w:t>
        </w:r>
        <w:r>
          <w:rPr>
            <w:rFonts w:cs="Times New Roman" w:hAnsi="Times New Roman" w:eastAsia="Times New Roman" w:ascii="Times New Roman"/>
            <w:b/>
            <w:spacing w:val="-3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analysis,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or</w:t>
        </w:r>
        <w:r>
          <w:rPr>
            <w:rFonts w:cs="Times New Roman" w:hAnsi="Times New Roman" w:eastAsia="Times New Roman" w:ascii="Times New Roman"/>
            <w:b/>
            <w:spacing w:val="-3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other</w:t>
        </w:r>
        <w:r>
          <w:rPr>
            <w:rFonts w:cs="Times New Roman" w:hAnsi="Times New Roman" w:eastAsia="Times New Roman" w:ascii="Times New Roman"/>
            <w:b/>
            <w:spacing w:val="-3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envi</w:t>
        </w:r>
        <w:r>
          <w:rPr>
            <w:rFonts w:cs="Times New Roman" w:hAnsi="Times New Roman" w:eastAsia="Times New Roman" w:ascii="Times New Roman"/>
            <w:b/>
            <w:spacing w:val="-3"/>
            <w:w w:val="100"/>
            <w:sz w:val="16"/>
            <w:szCs w:val="16"/>
          </w:rPr>
          <w:t>r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onmental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b/>
            <w:spacing w:val="0"/>
            <w:w w:val="100"/>
            <w:sz w:val="16"/>
            <w:szCs w:val="16"/>
          </w:rPr>
          <w:t>engineering.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</w:r>
      </w:hyperlink>
    </w:p>
    <w:p>
      <w:pPr>
        <w:rPr>
          <w:sz w:val="22"/>
          <w:szCs w:val="22"/>
        </w:rPr>
        <w:jc w:val="left"/>
        <w:spacing w:before="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ind w:left="4705" w:right="5385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EDUC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  <w:u w:val="single" w:color="000000"/>
        </w:rPr>
        <w:t>A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08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Bachelor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Science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Civil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Engineering,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North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FL,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August,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2008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orked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average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10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hours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week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while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attending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school)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08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Stanton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College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eparatory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High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School,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International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Baccalaureate,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2005,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Advanced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Placement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ind w:left="4498" w:right="5178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REL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  <w:u w:val="single" w:color="000000"/>
        </w:rPr>
        <w:t>A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TED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SKILLS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1080" w:right="3751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AutoCAD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drawings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assemblies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</w:t>
      </w:r>
      <w:r>
        <w:rPr>
          <w:rFonts w:cs="Times New Roman" w:hAnsi="Times New Roman" w:eastAsia="Times New Roman" w:ascii="Times New Roman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isual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Analysis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bridge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Programming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language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    </w:t>
      </w:r>
      <w:r>
        <w:rPr>
          <w:rFonts w:cs="Times New Roman" w:hAnsi="Times New Roman" w:eastAsia="Times New Roman" w:ascii="Times New Roman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indows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operating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PSPICE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analog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digital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circuit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</w:t>
      </w:r>
      <w:r>
        <w:rPr>
          <w:rFonts w:cs="Times New Roman" w:hAnsi="Times New Roman" w:eastAsia="Times New Roman" w:ascii="Times New Roman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RISA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2D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truss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/>
        <w:ind w:left="108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MS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ord,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Excel,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PowerPoint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office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applications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08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SWMM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Storm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Management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Model;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analysis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sub-catchment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rainfall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runo</w:t>
      </w:r>
      <w:r>
        <w:rPr>
          <w:rFonts w:cs="Times New Roman" w:hAnsi="Times New Roman" w:eastAsia="Times New Roman" w:ascii="Times New Roman"/>
          <w:spacing w:val="-4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08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Bio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wastewater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treatment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optimization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based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treatment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volume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vs.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effluent</w:t>
      </w:r>
      <w:r>
        <w:rPr>
          <w:rFonts w:cs="Times New Roman" w:hAnsi="Times New Roman" w:eastAsia="Times New Roman" w:ascii="Times New Roman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quality;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focus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stage,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08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biodenpho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Modified</w:t>
      </w:r>
      <w:r>
        <w:rPr>
          <w:rFonts w:cs="Times New Roman" w:hAnsi="Times New Roman" w:eastAsia="Times New Roman" w:ascii="Times New Roman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Ludzak-Ettinger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design.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ind w:left="4211" w:right="4891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RELE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-21"/>
          <w:w w:val="100"/>
          <w:sz w:val="16"/>
          <w:szCs w:val="16"/>
          <w:u w:val="single" w:color="000000"/>
        </w:rPr>
        <w:t>V</w:t>
      </w:r>
      <w:r>
        <w:rPr>
          <w:rFonts w:cs="Times New Roman" w:hAnsi="Times New Roman" w:eastAsia="Times New Roman" w:ascii="Times New Roman"/>
          <w:b/>
          <w:spacing w:val="-21"/>
          <w:w w:val="100"/>
          <w:sz w:val="16"/>
          <w:szCs w:val="16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ANT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EXPERIENCE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08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FWEA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competition:</w:t>
      </w:r>
      <w:r>
        <w:rPr>
          <w:rFonts w:cs="Times New Roman" w:hAnsi="Times New Roman" w:eastAsia="Times New Roman" w:ascii="Times New Roman"/>
          <w:b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Analyzed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alternative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wastewater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treatment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options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using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Bio</w:t>
      </w:r>
      <w:r>
        <w:rPr>
          <w:rFonts w:cs="Times New Roman" w:hAnsi="Times New Roman" w:eastAsia="Times New Roman" w:ascii="Times New Roman"/>
          <w:spacing w:val="-7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optimize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treatment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level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treatment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volume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ratio,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performed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analysis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options,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presented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final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recommendations.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87"/>
        <w:ind w:left="1080" w:right="2036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SAE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competition: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built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formula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style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racecar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budget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over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$35k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(student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raised),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aided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fabrication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assembl</w:t>
      </w:r>
      <w:r>
        <w:rPr>
          <w:rFonts w:cs="Times New Roman" w:hAnsi="Times New Roman" w:eastAsia="Times New Roman" w:ascii="Times New Roman"/>
          <w:spacing w:val="-1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designed,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dre</w:t>
      </w:r>
      <w:r>
        <w:rPr>
          <w:rFonts w:cs="Times New Roman" w:hAnsi="Times New Roman" w:eastAsia="Times New Roman" w:ascii="Times New Roman"/>
          <w:spacing w:val="-1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built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braking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system.</w:t>
      </w:r>
    </w:p>
    <w:p>
      <w:pPr>
        <w:rPr>
          <w:sz w:val="22"/>
          <w:szCs w:val="22"/>
        </w:rPr>
        <w:jc w:val="left"/>
        <w:spacing w:before="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87"/>
        <w:ind w:left="1080" w:right="1791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ASCE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steel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bridge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competition: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built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21’</w:t>
      </w:r>
      <w:r>
        <w:rPr>
          <w:rFonts w:cs="Times New Roman" w:hAnsi="Times New Roman" w:eastAsia="Times New Roman" w:ascii="Times New Roman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steel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bridge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budget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over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$10k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(student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raised);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worked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teams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optimize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bridge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aided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manufacture,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cha</w:t>
      </w:r>
      <w:r>
        <w:rPr>
          <w:rFonts w:cs="Times New Roman" w:hAnsi="Times New Roman" w:eastAsia="Times New Roman" w:ascii="Times New Roman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rendering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bridge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AutoCAD.</w:t>
      </w:r>
    </w:p>
    <w:p>
      <w:pPr>
        <w:rPr>
          <w:sz w:val="22"/>
          <w:szCs w:val="22"/>
        </w:rPr>
        <w:jc w:val="left"/>
        <w:spacing w:before="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87"/>
        <w:ind w:left="1080" w:right="17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Resea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ch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Assistant: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Analyzed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fects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pipe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material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decay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chlorine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disinfectant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utility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creating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reactors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simulate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ferent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pipe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conditions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compared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decay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over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time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JEA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utility</w:t>
      </w:r>
    </w:p>
    <w:p>
      <w:pPr>
        <w:rPr>
          <w:sz w:val="22"/>
          <w:szCs w:val="22"/>
        </w:rPr>
        <w:jc w:val="left"/>
        <w:spacing w:before="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08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Surveyed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spacing w:val="-2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AC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South</w:t>
      </w:r>
      <w:r>
        <w:rPr>
          <w:rFonts w:cs="Times New Roman" w:hAnsi="Times New Roman" w:eastAsia="Times New Roman" w:ascii="Times New Roman"/>
          <w:spacing w:val="-7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rus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buildin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fo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futur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redesig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replacement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AutoC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spacing w:val="-2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schematics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108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Machine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shop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Mill,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Lathe,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CNC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Mill,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TIG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welder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experience.</w:t>
      </w:r>
    </w:p>
    <w:p>
      <w:pPr>
        <w:rPr>
          <w:sz w:val="22"/>
          <w:szCs w:val="22"/>
        </w:rPr>
        <w:jc w:val="left"/>
        <w:spacing w:lineRule="exact" w:line="220"/>
        <w:sectPr>
          <w:pgMar w:header="0" w:footer="0" w:top="1300" w:bottom="0" w:left="900" w:right="220"/>
          <w:headerReference w:type="default" r:id="rId16"/>
          <w:pgSz w:w="12240" w:h="15840"/>
        </w:sectPr>
      </w:pPr>
      <w:r>
        <w:rPr>
          <w:sz w:val="22"/>
          <w:szCs w:val="22"/>
        </w:rPr>
      </w:r>
    </w:p>
    <w:p>
      <w:pPr>
        <w:rPr>
          <w:sz w:val="22"/>
          <w:szCs w:val="22"/>
        </w:rPr>
        <w:jc w:val="left"/>
        <w:spacing w:before="3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tLeast" w:line="220"/>
        <w:ind w:left="1080" w:right="-28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Bright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Futu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es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Academic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Scholarship.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President,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UNF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ater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Envi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onment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Association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President,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UF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Society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Automotive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Engineers.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American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Society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Civil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Engineering,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Member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Societ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Member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sectPr>
          <w:type w:val="continuous"/>
          <w:pgSz w:w="12240" w:h="15840"/>
          <w:pgMar w:top="1300" w:bottom="0" w:left="900" w:right="220"/>
          <w:cols w:num="2" w:equalWidth="off">
            <w:col w:w="4533" w:space="216"/>
            <w:col w:w="6371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ACTIVITIES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080"/>
      </w:pPr>
      <w:r>
        <w:pict>
          <v:group style="position:absolute;margin-left:0pt;margin-top:0pt;width:612pt;height:756.306pt;mso-position-horizontal-relative:page;mso-position-vertical-relative:page;z-index:-1480" coordorigin="0,0" coordsize="12240,15126">
            <v:shape type="#_x0000_t75" style="position:absolute;left:-14;top:270;width:2110;height:4889">
              <v:imagedata o:title="" r:id="rId18"/>
            </v:shape>
            <v:shape type="#_x0000_t75" style="position:absolute;left:0;top:0;width:3911;height:4639">
              <v:imagedata o:title="" r:id="rId19"/>
            </v:shape>
            <v:shape style="position:absolute;left:0;top:0;width:12240;height:1800" coordorigin="0,0" coordsize="12240,1800" path="m0,1800l12240,1800,12240,0,0,0,0,1800xe" filled="t" fillcolor="#747364" stroked="f">
              <v:path arrowok="t"/>
              <v:fill/>
            </v:shape>
            <v:shape style="position:absolute;left:1273;top:2503;width:9713;height:12595" coordorigin="1273,2503" coordsize="9713,12595" path="m1273,15097l10985,15097,10985,2503,1273,2503,1273,15097xe" filled="t" fillcolor="#FFFFFF" stroked="f">
              <v:path arrowok="t"/>
              <v:fill/>
            </v:shape>
            <v:shape style="position:absolute;left:1273;top:2618;width:0;height:12421" coordorigin="1273,2618" coordsize="0,12421" path="m1273,2618l1273,15040e" filled="f" stroked="t" strokeweight="2.883pt" strokecolor="#747364">
              <v:path arrowok="t"/>
              <v:stroke dashstyle="dash"/>
            </v:shape>
            <v:shape style="position:absolute;left:1388;top:15097;width:9539;height:0" coordorigin="1388,15097" coordsize="9539,0" path="m1388,15097l10928,15097e" filled="f" stroked="t" strokeweight="2.883pt" strokecolor="#747364">
              <v:path arrowok="t"/>
              <v:stroke dashstyle="dash"/>
            </v:shape>
            <v:shape style="position:absolute;left:10985;top:2560;width:0;height:12421" coordorigin="10985,2560" coordsize="0,12421" path="m10985,14982l10985,2560e" filled="f" stroked="t" strokeweight="2.883pt" strokecolor="#747364">
              <v:path arrowok="t"/>
              <v:stroke dashstyle="dash"/>
            </v:shape>
            <v:shape style="position:absolute;left:1331;top:2503;width:9539;height:0" coordorigin="1331,2503" coordsize="9539,0" path="m10870,2503l1331,2503e" filled="f" stroked="t" strokeweight="2.883pt" strokecolor="#747364">
              <v:path arrowok="t"/>
              <v:stroke dashstyle="dash"/>
            </v:shape>
            <v:shape style="position:absolute;left:3108;top:3526;width:6024;height:0" coordorigin="3108,3526" coordsize="6024,0" path="m3108,3526l9132,3526e" filled="f" stroked="t" strokeweight="0.391pt" strokecolor="#000000">
              <v:path arrowok="t"/>
            </v:shape>
            <v:shape style="position:absolute;left:1849;top:3278;width:8771;height:0" coordorigin="1849,3278" coordsize="8771,0" path="m1849,3278l10620,3278e" filled="f" stroked="t" strokeweight="1pt" strokecolor="#000000">
              <v:path arrowok="t"/>
            </v:shape>
            <v:shape style="position:absolute;left:720;top:1260;width:5989;height:1064" coordorigin="720,1260" coordsize="5989,1064" path="m720,2324l6709,2324,6709,1260,720,1260,720,2324xe" filled="t" fillcolor="#F9A446" stroked="f">
              <v:path arrowok="t"/>
              <v:fill/>
            </v:shape>
            <w10:wrap type="none"/>
          </v:group>
        </w:pict>
      </w:r>
      <w:r>
        <w:pict>
          <v:group style="position:absolute;margin-left:63.6361pt;margin-top:754.864pt;width:0pt;height:0pt;mso-position-horizontal-relative:page;mso-position-vertical-relative:page;z-index:-1479" coordorigin="1273,15097" coordsize="0,0">
            <v:shape style="position:absolute;left:1273;top:15097;width:0;height:0" coordorigin="1273,15097" coordsize="0,0" path="m1273,15097l1273,15097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THCOUNTS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15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olunteer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middle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school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competition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80"/>
        <w:ind w:left="4597" w:right="5277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EMPLOYMENT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tbl>
      <w:tblPr>
        <w:tblW w:w="0" w:type="auto"/>
        <w:tblLook w:val="01E0"/>
        <w:jc w:val="left"/>
        <w:tblInd w:w="488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250" w:hRule="exact"/>
        </w:trPr>
        <w:tc>
          <w:tcPr>
            <w:tcW w:w="223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39"/>
              <w:ind w:left="592"/>
            </w:pP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Engineering</w:t>
            </w:r>
            <w:r>
              <w:rPr>
                <w:rFonts w:cs="Times New Roman" w:hAnsi="Times New Roman" w:eastAsia="Times New Roman" w:ascii="Times New Roman"/>
                <w:b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Assistant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76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39"/>
              <w:ind w:left="155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Sunbelt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Engineering,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Jacksonville,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FL</w:t>
            </w:r>
          </w:p>
        </w:tc>
        <w:tc>
          <w:tcPr>
            <w:tcW w:w="353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39"/>
              <w:ind w:left="709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12/04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–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1/05</w:t>
            </w:r>
          </w:p>
        </w:tc>
      </w:tr>
      <w:tr>
        <w:trPr>
          <w:trHeight w:val="290" w:hRule="exact"/>
        </w:trPr>
        <w:tc>
          <w:tcPr>
            <w:tcW w:w="223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592"/>
            </w:pP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Resea</w:t>
            </w:r>
            <w:r>
              <w:rPr>
                <w:rFonts w:cs="Times New Roman" w:hAnsi="Times New Roman" w:eastAsia="Times New Roman" w:ascii="Times New Roman"/>
                <w:b/>
                <w:spacing w:val="-3"/>
                <w:w w:val="100"/>
                <w:sz w:val="16"/>
                <w:szCs w:val="16"/>
              </w:rPr>
              <w:t>r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ch</w:t>
            </w:r>
            <w:r>
              <w:rPr>
                <w:rFonts w:cs="Times New Roman" w:hAnsi="Times New Roman" w:eastAsia="Times New Roman" w:ascii="Times New Roman"/>
                <w:b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Assistant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76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155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University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North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Florida,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Jacksonville,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FL</w:t>
            </w:r>
          </w:p>
        </w:tc>
        <w:tc>
          <w:tcPr>
            <w:tcW w:w="353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749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5/04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–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10/04</w:t>
            </w:r>
          </w:p>
        </w:tc>
      </w:tr>
    </w:tbl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6" w:lineRule="exact" w:line="260"/>
      </w:pPr>
      <w:r>
        <w:rPr>
          <w:sz w:val="26"/>
          <w:szCs w:val="26"/>
        </w:rPr>
      </w:r>
    </w:p>
    <w:p>
      <w:pPr>
        <w:rPr>
          <w:rFonts w:cs="Century Gothic" w:hAnsi="Century Gothic" w:eastAsia="Century Gothic" w:ascii="Century Gothic"/>
          <w:sz w:val="21"/>
          <w:szCs w:val="21"/>
        </w:rPr>
        <w:jc w:val="right"/>
        <w:spacing w:before="23"/>
        <w:ind w:right="114"/>
        <w:sectPr>
          <w:type w:val="continuous"/>
          <w:pgSz w:w="12240" w:h="15840"/>
          <w:pgMar w:top="1300" w:bottom="0" w:left="900" w:right="220"/>
        </w:sectPr>
      </w:pPr>
      <w:r>
        <w:pict>
          <v:group style="position:absolute;margin-left:549.266pt;margin-top:-6.39258pt;width:0pt;height:0pt;mso-position-horizontal-relative:page;mso-position-vertical-relative:paragraph;z-index:-1478" coordorigin="10985,-128" coordsize="0,0">
            <v:shape style="position:absolute;left:10985;top:-128;width:0;height:0" coordorigin="10985,-128" coordsize="0,0" path="m10985,-128l10985,-128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color w:val="747364"/>
          <w:spacing w:val="0"/>
          <w:w w:val="170"/>
          <w:position w:val="5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b/>
          <w:color w:val="747364"/>
          <w:spacing w:val="-26"/>
          <w:w w:val="170"/>
          <w:position w:val="5"/>
          <w:sz w:val="15"/>
          <w:szCs w:val="15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edge</w:t>
      </w:r>
      <w:r>
        <w:rPr>
          <w:rFonts w:cs="Century Gothic" w:hAnsi="Century Gothic" w:eastAsia="Century Gothic" w:ascii="Century Gothic"/>
          <w:b/>
          <w:color w:val="747364"/>
          <w:spacing w:val="1"/>
          <w:w w:val="100"/>
          <w:position w:val="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|</w:t>
      </w:r>
      <w:r>
        <w:rPr>
          <w:rFonts w:cs="Century Gothic" w:hAnsi="Century Gothic" w:eastAsia="Century Gothic" w:ascii="Century Gothic"/>
          <w:b/>
          <w:color w:val="747364"/>
          <w:spacing w:val="2"/>
          <w:w w:val="100"/>
          <w:position w:val="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1"/>
          <w:position w:val="0"/>
          <w:sz w:val="21"/>
          <w:szCs w:val="21"/>
        </w:rPr>
        <w:t>57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rFonts w:cs="Century Gothic" w:hAnsi="Century Gothic" w:eastAsia="Century Gothic" w:ascii="Century Gothic"/>
          <w:sz w:val="61"/>
          <w:szCs w:val="61"/>
        </w:rPr>
        <w:jc w:val="left"/>
        <w:spacing w:lineRule="exact" w:line="580"/>
        <w:ind w:left="903"/>
      </w:pPr>
      <w:r>
        <w:pict>
          <v:group style="position:absolute;margin-left:549.266pt;margin-top:125.13pt;width:0pt;height:0pt;mso-position-horizontal-relative:page;mso-position-vertical-relative:page;z-index:-1471" coordorigin="10985,2503" coordsize="0,0">
            <v:shape style="position:absolute;left:10985;top:2503;width:0;height:0" coordorigin="10985,2503" coordsize="0,0" path="m10985,2503l10985,2503e" filled="f" stroked="t" strokeweight="2.883pt" strokecolor="#747364">
              <v:path arrowok="t"/>
            </v:shape>
            <w10:wrap type="none"/>
          </v:group>
        </w:pict>
      </w:r>
      <w:r>
        <w:pict>
          <v:group style="position:absolute;margin-left:549.266pt;margin-top:754.864pt;width:0pt;height:0pt;mso-position-horizontal-relative:page;mso-position-vertical-relative:page;z-index:-1472" coordorigin="10985,15097" coordsize="0,0">
            <v:shape style="position:absolute;left:10985;top:15097;width:0;height:0" coordorigin="10985,15097" coordsize="0,0" path="m10985,15097l10985,15097e" filled="f" stroked="t" strokeweight="2.883pt" strokecolor="#747364">
              <v:path arrowok="t"/>
            </v:shape>
            <w10:wrap type="none"/>
          </v:group>
        </w:pict>
      </w:r>
      <w:r>
        <w:pict>
          <v:group style="position:absolute;margin-left:0pt;margin-top:0pt;width:612pt;height:756.306pt;mso-position-horizontal-relative:page;mso-position-vertical-relative:page;z-index:-1474" coordorigin="0,0" coordsize="12240,15126">
            <v:shape type="#_x0000_t75" style="position:absolute;left:6394;top:1166;width:5846;height:4774">
              <v:imagedata o:title="" r:id="rId21"/>
            </v:shape>
            <v:shape style="position:absolute;left:0;top:0;width:12240;height:1800" coordorigin="0,0" coordsize="12240,1800" path="m0,1800l12240,1800,12240,0,0,0,0,1800xe" filled="t" fillcolor="#747364" stroked="f">
              <v:path arrowok="t"/>
              <v:fill/>
            </v:shape>
            <v:shape style="position:absolute;left:1273;top:2503;width:9713;height:12595" coordorigin="1273,2503" coordsize="9713,12595" path="m1273,15097l10985,15097,10985,2503,1273,2503,1273,15097xe" filled="t" fillcolor="#FFFFFF" stroked="f">
              <v:path arrowok="t"/>
              <v:fill/>
            </v:shape>
            <v:shape style="position:absolute;left:1273;top:2618;width:0;height:12421" coordorigin="1273,2618" coordsize="0,12421" path="m1273,2618l1273,15040e" filled="f" stroked="t" strokeweight="2.883pt" strokecolor="#747364">
              <v:path arrowok="t"/>
              <v:stroke dashstyle="dash"/>
            </v:shape>
            <v:shape style="position:absolute;left:1388;top:15097;width:9539;height:0" coordorigin="1388,15097" coordsize="9539,0" path="m1388,15097l10928,15097e" filled="f" stroked="t" strokeweight="2.883pt" strokecolor="#747364">
              <v:path arrowok="t"/>
              <v:stroke dashstyle="dash"/>
            </v:shape>
            <v:shape style="position:absolute;left:10985;top:2560;width:0;height:12421" coordorigin="10985,2560" coordsize="0,12421" path="m10985,14982l10985,2560e" filled="f" stroked="t" strokeweight="2.883pt" strokecolor="#747364">
              <v:path arrowok="t"/>
              <v:stroke dashstyle="dash"/>
            </v:shape>
            <v:shape style="position:absolute;left:1331;top:2503;width:9539;height:0" coordorigin="1331,2503" coordsize="9539,0" path="m10870,2503l1331,2503e" filled="f" stroked="t" strokeweight="2.883pt" strokecolor="#747364">
              <v:path arrowok="t"/>
              <v:stroke dashstyle="dash"/>
            </v:shape>
            <v:shape style="position:absolute;left:884;top:1260;width:5760;height:1064" coordorigin="884,1260" coordsize="5760,1064" path="m884,2324l6644,2324,6644,1260,884,1260,884,2324xe" filled="t" fillcolor="#F9A446" stroked="f">
              <v:path arrowok="t"/>
              <v:fill/>
            </v:shape>
            <w10:wrap type="none"/>
          </v:group>
        </w:pict>
      </w:r>
      <w:r>
        <w:pict>
          <v:group style="position:absolute;margin-left:63.6361pt;margin-top:59.1302pt;width:0pt;height:0pt;mso-position-horizontal-relative:page;mso-position-vertical-relative:paragraph;z-index:-1470" coordorigin="1273,1183" coordsize="0,0">
            <v:shape style="position:absolute;left:1273;top:1183;width:0;height:0" coordorigin="1273,1183" coordsize="0,0" path="m1273,1183l1273,1183e" filled="f" stroked="t" strokeweight="2.883pt" strokecolor="#747364">
              <v:path arrowok="t"/>
            </v:shape>
            <w10:wrap type="none"/>
          </v:group>
        </w:pict>
      </w:r>
      <w:r>
        <w:pict>
          <v:shape type="#_x0000_t202" style="position:absolute;margin-left:75.0546pt;margin-top:6.14125pt;width:40.4487pt;height:13.528pt;mso-position-horizontal-relative:page;mso-position-vertical-relative:paragraph;z-index:-1469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7"/>
                      <w:szCs w:val="27"/>
                    </w:rPr>
                    <w:jc w:val="left"/>
                    <w:spacing w:lineRule="exact" w:line="240"/>
                    <w:ind w:right="-61"/>
                  </w:pPr>
                  <w:r>
                    <w:rPr>
                      <w:rFonts w:cs="Times New Roman" w:hAnsi="Times New Roman" w:eastAsia="Times New Roman" w:ascii="Times New Roman"/>
                      <w:b/>
                      <w:color w:val="FFFFFF"/>
                      <w:spacing w:val="0"/>
                      <w:w w:val="117"/>
                      <w:position w:val="1"/>
                      <w:sz w:val="27"/>
                      <w:szCs w:val="27"/>
                    </w:rPr>
                    <w:t>SU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FFFFFF"/>
                      <w:spacing w:val="0"/>
                      <w:w w:val="117"/>
                      <w:position w:val="1"/>
                      <w:sz w:val="27"/>
                      <w:szCs w:val="27"/>
                    </w:rPr>
                    <w:t>me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27"/>
                      <w:szCs w:val="27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b/>
          <w:color w:val="FFFFFF"/>
          <w:w w:val="101"/>
          <w:position w:val="16"/>
          <w:sz w:val="27"/>
          <w:szCs w:val="27"/>
        </w:rPr>
        <w:t>R</w:t>
      </w:r>
      <w:r>
        <w:rPr>
          <w:rFonts w:cs="Times New Roman" w:hAnsi="Times New Roman" w:eastAsia="Times New Roman" w:ascii="Times New Roman"/>
          <w:b/>
          <w:color w:val="FFFFFF"/>
          <w:w w:val="150"/>
          <w:position w:val="16"/>
          <w:sz w:val="27"/>
          <w:szCs w:val="27"/>
        </w:rPr>
        <w:t>e</w:t>
      </w:r>
      <w:r>
        <w:rPr>
          <w:rFonts w:cs="Times New Roman" w:hAnsi="Times New Roman" w:eastAsia="Times New Roman" w:ascii="Times New Roman"/>
          <w:b/>
          <w:color w:val="FFFFFF"/>
          <w:w w:val="100"/>
          <w:position w:val="16"/>
          <w:sz w:val="27"/>
          <w:szCs w:val="27"/>
        </w:rPr>
        <w:t>  </w:t>
      </w:r>
      <w:r>
        <w:rPr>
          <w:rFonts w:cs="Times New Roman" w:hAnsi="Times New Roman" w:eastAsia="Times New Roman" w:ascii="Times New Roman"/>
          <w:b/>
          <w:color w:val="FFFFFF"/>
          <w:spacing w:val="20"/>
          <w:w w:val="100"/>
          <w:position w:val="16"/>
          <w:sz w:val="27"/>
          <w:szCs w:val="27"/>
        </w:rPr>
        <w:t> 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02"/>
          <w:position w:val="-8"/>
          <w:sz w:val="27"/>
          <w:szCs w:val="27"/>
        </w:rPr>
        <w:t>F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62"/>
          <w:position w:val="-8"/>
          <w:sz w:val="27"/>
          <w:szCs w:val="27"/>
        </w:rPr>
        <w:t>o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01"/>
          <w:position w:val="-8"/>
          <w:sz w:val="27"/>
          <w:szCs w:val="27"/>
        </w:rPr>
        <w:t>R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00"/>
          <w:position w:val="-8"/>
          <w:sz w:val="27"/>
          <w:szCs w:val="27"/>
        </w:rPr>
        <w:t>  </w:t>
      </w:r>
      <w:r>
        <w:rPr>
          <w:rFonts w:cs="Times New Roman" w:hAnsi="Times New Roman" w:eastAsia="Times New Roman" w:ascii="Times New Roman"/>
          <w:b/>
          <w:color w:val="FFFFFF"/>
          <w:spacing w:val="7"/>
          <w:w w:val="100"/>
          <w:position w:val="-8"/>
          <w:sz w:val="27"/>
          <w:szCs w:val="27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1"/>
          <w:position w:val="-12"/>
          <w:sz w:val="61"/>
          <w:szCs w:val="61"/>
        </w:rPr>
        <w:t>en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12"/>
          <w:sz w:val="61"/>
          <w:szCs w:val="61"/>
        </w:rPr>
        <w:t>T</w:t>
      </w:r>
      <w:r>
        <w:rPr>
          <w:rFonts w:cs="Century Gothic" w:hAnsi="Century Gothic" w:eastAsia="Century Gothic" w:ascii="Century Gothic"/>
          <w:b/>
          <w:color w:val="FFFFFF"/>
          <w:spacing w:val="0"/>
          <w:w w:val="133"/>
          <w:position w:val="-12"/>
          <w:sz w:val="61"/>
          <w:szCs w:val="61"/>
        </w:rPr>
        <w:t>ry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12"/>
          <w:sz w:val="61"/>
          <w:szCs w:val="61"/>
        </w:rPr>
        <w:t>-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2"/>
          <w:position w:val="-12"/>
          <w:sz w:val="61"/>
          <w:szCs w:val="61"/>
        </w:rPr>
        <w:t>level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61"/>
          <w:szCs w:val="61"/>
        </w:rPr>
      </w:r>
    </w:p>
    <w:p>
      <w:pPr>
        <w:rPr>
          <w:rFonts w:cs="Century Gothic" w:hAnsi="Century Gothic" w:eastAsia="Century Gothic" w:ascii="Century Gothic"/>
          <w:sz w:val="33"/>
          <w:szCs w:val="33"/>
        </w:rPr>
        <w:jc w:val="left"/>
        <w:spacing w:lineRule="exact" w:line="320"/>
        <w:ind w:left="2300"/>
      </w:pPr>
      <w:r>
        <w:rPr>
          <w:rFonts w:cs="Century Gothic" w:hAnsi="Century Gothic" w:eastAsia="Century Gothic" w:ascii="Century Gothic"/>
          <w:b/>
          <w:color w:val="FFFFFF"/>
          <w:w w:val="111"/>
          <w:position w:val="-1"/>
          <w:sz w:val="33"/>
          <w:szCs w:val="33"/>
        </w:rPr>
        <w:t>pos</w:t>
      </w:r>
      <w:r>
        <w:rPr>
          <w:rFonts w:cs="Century Gothic" w:hAnsi="Century Gothic" w:eastAsia="Century Gothic" w:ascii="Century Gothic"/>
          <w:b/>
          <w:color w:val="FFFFFF"/>
          <w:w w:val="101"/>
          <w:position w:val="-1"/>
          <w:sz w:val="33"/>
          <w:szCs w:val="33"/>
        </w:rPr>
        <w:t>T-</w:t>
      </w:r>
      <w:r>
        <w:rPr>
          <w:rFonts w:cs="Century Gothic" w:hAnsi="Century Gothic" w:eastAsia="Century Gothic" w:ascii="Century Gothic"/>
          <w:b/>
          <w:color w:val="FFFFFF"/>
          <w:w w:val="146"/>
          <w:position w:val="-1"/>
          <w:sz w:val="33"/>
          <w:szCs w:val="33"/>
        </w:rPr>
        <w:t>gr</w:t>
      </w:r>
      <w:r>
        <w:rPr>
          <w:rFonts w:cs="Century Gothic" w:hAnsi="Century Gothic" w:eastAsia="Century Gothic" w:ascii="Century Gothic"/>
          <w:b/>
          <w:color w:val="FFFFFF"/>
          <w:w w:val="100"/>
          <w:position w:val="-1"/>
          <w:sz w:val="33"/>
          <w:szCs w:val="33"/>
        </w:rPr>
        <w:t>A</w:t>
      </w:r>
      <w:r>
        <w:rPr>
          <w:rFonts w:cs="Century Gothic" w:hAnsi="Century Gothic" w:eastAsia="Century Gothic" w:ascii="Century Gothic"/>
          <w:b/>
          <w:color w:val="FFFFFF"/>
          <w:w w:val="107"/>
          <w:position w:val="-1"/>
          <w:sz w:val="33"/>
          <w:szCs w:val="33"/>
        </w:rPr>
        <w:t>du</w:t>
      </w:r>
      <w:r>
        <w:rPr>
          <w:rFonts w:cs="Century Gothic" w:hAnsi="Century Gothic" w:eastAsia="Century Gothic" w:ascii="Century Gothic"/>
          <w:b/>
          <w:color w:val="FFFFFF"/>
          <w:w w:val="100"/>
          <w:position w:val="-1"/>
          <w:sz w:val="33"/>
          <w:szCs w:val="33"/>
        </w:rPr>
        <w:t>AT</w:t>
      </w:r>
      <w:r>
        <w:rPr>
          <w:rFonts w:cs="Century Gothic" w:hAnsi="Century Gothic" w:eastAsia="Century Gothic" w:ascii="Century Gothic"/>
          <w:b/>
          <w:color w:val="FFFFFF"/>
          <w:w w:val="126"/>
          <w:position w:val="-1"/>
          <w:sz w:val="33"/>
          <w:szCs w:val="33"/>
        </w:rPr>
        <w:t>ion</w:t>
      </w:r>
      <w:r>
        <w:rPr>
          <w:rFonts w:cs="Century Gothic" w:hAnsi="Century Gothic" w:eastAsia="Century Gothic" w:ascii="Century Gothic"/>
          <w:b/>
          <w:color w:val="FFFFFF"/>
          <w:spacing w:val="1"/>
          <w:w w:val="100"/>
          <w:position w:val="-1"/>
          <w:sz w:val="33"/>
          <w:szCs w:val="33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1"/>
          <w:sz w:val="33"/>
          <w:szCs w:val="33"/>
        </w:rPr>
        <w:t>J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0"/>
          <w:position w:val="-1"/>
          <w:sz w:val="33"/>
          <w:szCs w:val="33"/>
        </w:rPr>
        <w:t>ob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33"/>
          <w:szCs w:val="33"/>
        </w:rPr>
      </w:r>
    </w:p>
    <w:p>
      <w:pPr>
        <w:rPr>
          <w:sz w:val="17"/>
          <w:szCs w:val="17"/>
        </w:rPr>
        <w:jc w:val="left"/>
        <w:spacing w:before="6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center"/>
        <w:spacing w:before="31"/>
        <w:ind w:left="4864" w:right="3364"/>
      </w:pPr>
      <w:r>
        <w:rPr>
          <w:rFonts w:cs="Times New Roman" w:hAnsi="Times New Roman" w:eastAsia="Times New Roman" w:ascii="Times New Roman"/>
          <w:b/>
          <w:spacing w:val="0"/>
          <w:w w:val="100"/>
          <w:sz w:val="22"/>
          <w:szCs w:val="22"/>
        </w:rPr>
        <w:t>ALBE</w:t>
      </w:r>
      <w:r>
        <w:rPr>
          <w:rFonts w:cs="Times New Roman" w:hAnsi="Times New Roman" w:eastAsia="Times New Roman" w:ascii="Times New Roman"/>
          <w:b/>
          <w:spacing w:val="-8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spacing w:val="-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2"/>
          <w:szCs w:val="22"/>
        </w:rPr>
        <w:t>EINSTEIN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4"/>
        <w:ind w:left="4400" w:right="2900"/>
      </w:pP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4567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St.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Johns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Blu</w:t>
      </w:r>
      <w:r>
        <w:rPr>
          <w:rFonts w:cs="Times New Roman" w:hAnsi="Times New Roman" w:eastAsia="Times New Roman" w:ascii="Times New Roman"/>
          <w:spacing w:val="-3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Road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South,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HB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#1</w:t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13"/>
        <w:ind w:left="4867" w:right="3367"/>
      </w:pP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8"/>
          <w:szCs w:val="18"/>
        </w:rPr>
        <w:t>32256</w:t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13"/>
        <w:ind w:left="4597" w:right="3096"/>
      </w:pPr>
      <w:hyperlink r:id="rId22">
        <w:r>
          <w:rPr>
            <w:rFonts w:cs="Times New Roman" w:hAnsi="Times New Roman" w:eastAsia="Times New Roman" w:ascii="Times New Roman"/>
            <w:spacing w:val="0"/>
            <w:w w:val="100"/>
            <w:sz w:val="18"/>
            <w:szCs w:val="18"/>
          </w:rPr>
          <w:t>(904)</w:t>
        </w:r>
        <w:r>
          <w:rPr>
            <w:rFonts w:cs="Times New Roman" w:hAnsi="Times New Roman" w:eastAsia="Times New Roman" w:ascii="Times New Roman"/>
            <w:spacing w:val="0"/>
            <w:w w:val="100"/>
            <w:sz w:val="18"/>
            <w:szCs w:val="18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8"/>
            <w:szCs w:val="18"/>
          </w:rPr>
          <w:t>620-1234</w:t>
        </w:r>
        <w:r>
          <w:rPr>
            <w:rFonts w:cs="Times New Roman" w:hAnsi="Times New Roman" w:eastAsia="Times New Roman" w:ascii="Times New Roman"/>
            <w:spacing w:val="0"/>
            <w:w w:val="100"/>
            <w:sz w:val="18"/>
            <w:szCs w:val="18"/>
          </w:rPr>
          <w:t>        </w:t>
        </w:r>
        <w:r>
          <w:rPr>
            <w:rFonts w:cs="Times New Roman" w:hAnsi="Times New Roman" w:eastAsia="Times New Roman" w:ascii="Times New Roman"/>
            <w:spacing w:val="0"/>
            <w:w w:val="100"/>
            <w:sz w:val="18"/>
            <w:szCs w:val="18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8"/>
            <w:szCs w:val="18"/>
          </w:rPr>
          <w:t>aein@unf.edu</w:t>
        </w:r>
      </w:hyperlink>
    </w:p>
    <w:p>
      <w:pPr>
        <w:rPr>
          <w:sz w:val="24"/>
          <w:szCs w:val="24"/>
        </w:rPr>
        <w:jc w:val="left"/>
        <w:spacing w:before="1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OBJECTIVE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</w:t>
      </w:r>
      <w:r>
        <w:rPr>
          <w:rFonts w:cs="Times New Roman" w:hAnsi="Times New Roman" w:eastAsia="Times New Roman" w:ascii="Times New Roman"/>
          <w:b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Entry-level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position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field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programming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gain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utilize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experience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computers.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EDUC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</w:t>
      </w:r>
      <w:r>
        <w:rPr>
          <w:rFonts w:cs="Times New Roman" w:hAnsi="Times New Roman" w:eastAsia="Times New Roman" w:ascii="Times New Roman"/>
          <w:b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North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</w:t>
      </w:r>
      <w:r>
        <w:rPr>
          <w:rFonts w:cs="Times New Roman" w:hAnsi="Times New Roman" w:eastAsia="Times New Roman" w:ascii="Times New Roman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9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Bachelor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</w:t>
      </w:r>
      <w:r>
        <w:rPr>
          <w:rFonts w:cs="Times New Roman" w:hAnsi="Times New Roman" w:eastAsia="Times New Roman" w:ascii="Times New Roman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2010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9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Major: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Information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Sciences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</w:t>
      </w:r>
      <w:r>
        <w:rPr>
          <w:rFonts w:cs="Times New Roman" w:hAnsi="Times New Roman" w:eastAsia="Times New Roman" w:ascii="Times New Roman"/>
          <w:b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Cobol,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Assembl</w:t>
      </w:r>
      <w:r>
        <w:rPr>
          <w:rFonts w:cs="Times New Roman" w:hAnsi="Times New Roman" w:eastAsia="Times New Roman" w:ascii="Times New Roman"/>
          <w:spacing w:val="-1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QBasic,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Pascal,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Basic,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C++,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Java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SKILLS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</w:t>
      </w:r>
      <w:r>
        <w:rPr>
          <w:rFonts w:cs="Times New Roman" w:hAnsi="Times New Roman" w:eastAsia="Times New Roman" w:ascii="Times New Roman"/>
          <w:b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Unix,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MS-Dos,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MS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indows,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indows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95,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TSX/RSX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9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DEC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Alpha,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PC,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PDP-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IBM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Mainframe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exact" w:line="180"/>
        <w:ind w:left="29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MS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ord,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ordPerfect,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Lotus,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Excel,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dBASE,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PageMaker</w:t>
      </w:r>
    </w:p>
    <w:p>
      <w:pPr>
        <w:rPr>
          <w:sz w:val="18"/>
          <w:szCs w:val="18"/>
        </w:rPr>
        <w:jc w:val="left"/>
        <w:spacing w:lineRule="exact" w:line="180"/>
      </w:pPr>
      <w:r>
        <w:rPr>
          <w:sz w:val="18"/>
          <w:szCs w:val="18"/>
        </w:rPr>
      </w:r>
    </w:p>
    <w:tbl>
      <w:tblPr>
        <w:tblW w:w="0" w:type="auto"/>
        <w:tblLook w:val="01E0"/>
        <w:jc w:val="left"/>
        <w:tblInd w:w="136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290" w:hRule="exact"/>
        </w:trPr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79"/>
              <w:ind w:left="40"/>
            </w:pP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REL</w:t>
            </w:r>
            <w:r>
              <w:rPr>
                <w:rFonts w:cs="Times New Roman" w:hAnsi="Times New Roman" w:eastAsia="Times New Roman" w:ascii="Times New Roman"/>
                <w:b/>
                <w:spacing w:val="-12"/>
                <w:w w:val="100"/>
                <w:sz w:val="16"/>
                <w:szCs w:val="16"/>
              </w:rPr>
              <w:t>A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TED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79"/>
              <w:ind w:left="255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Computing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Services</w:t>
            </w:r>
          </w:p>
        </w:tc>
        <w:tc>
          <w:tcPr>
            <w:tcW w:w="16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220" w:hRule="exact"/>
        </w:trPr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40"/>
            </w:pP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EXPERIENCE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7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255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University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North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Florida</w:t>
            </w:r>
          </w:p>
        </w:tc>
        <w:tc>
          <w:tcPr>
            <w:tcW w:w="16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307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Jacksonville,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Florida</w:t>
            </w:r>
          </w:p>
        </w:tc>
      </w:tr>
      <w:tr>
        <w:trPr>
          <w:trHeight w:val="220" w:hRule="exact"/>
        </w:trPr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27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255"/>
            </w:pP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Help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Desk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cs="Times New Roman" w:hAnsi="Times New Roman" w:eastAsia="Times New Roman" w:ascii="Times New Roman"/>
                <w:b/>
                <w:spacing w:val="-3"/>
                <w:w w:val="100"/>
                <w:sz w:val="16"/>
                <w:szCs w:val="16"/>
              </w:rPr>
              <w:t>r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ogrammer</w:t>
            </w:r>
            <w:r>
              <w:rPr>
                <w:rFonts w:cs="Times New Roman" w:hAnsi="Times New Roman" w:eastAsia="Times New Roman" w:ascii="Times New Roman"/>
                <w:b/>
                <w:spacing w:val="-12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Analyst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6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307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May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2008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present</w:t>
            </w:r>
          </w:p>
        </w:tc>
      </w:tr>
      <w:tr>
        <w:trPr>
          <w:trHeight w:val="250" w:hRule="exact"/>
        </w:trPr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27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255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•</w:t>
            </w:r>
            <w:r>
              <w:rPr>
                <w:rFonts w:cs="Times New Roman" w:hAnsi="Times New Roman" w:eastAsia="Times New Roman" w:ascii="Times New Roman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Answer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phone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inquires</w:t>
            </w:r>
          </w:p>
        </w:tc>
        <w:tc>
          <w:tcPr>
            <w:tcW w:w="16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</w:tbl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29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Assist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solving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problems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employees’</w:t>
      </w:r>
      <w:r>
        <w:rPr>
          <w:rFonts w:cs="Times New Roman" w:hAnsi="Times New Roman" w:eastAsia="Times New Roman" w:ascii="Times New Roman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computers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9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new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employees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assist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hiring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96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Lab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Assistant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</w:t>
      </w:r>
      <w:r>
        <w:rPr>
          <w:rFonts w:cs="Times New Roman" w:hAnsi="Times New Roman" w:eastAsia="Times New Roman" w:ascii="Times New Roman"/>
          <w:b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January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2008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April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2008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9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Promoted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Programmer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Analyst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9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Installed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hardware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9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Assisted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various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software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support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9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Academic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Resource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Center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9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North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</w:t>
      </w:r>
      <w:r>
        <w:rPr>
          <w:rFonts w:cs="Times New Roman" w:hAnsi="Times New Roman" w:eastAsia="Times New Roman" w:ascii="Times New Roman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960"/>
      </w:pPr>
      <w:r>
        <w:rPr>
          <w:rFonts w:cs="Times New Roman" w:hAnsi="Times New Roman" w:eastAsia="Times New Roman" w:ascii="Times New Roman"/>
          <w:b/>
          <w:spacing w:val="-1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utor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           </w:t>
      </w:r>
      <w:r>
        <w:rPr>
          <w:rFonts w:cs="Times New Roman" w:hAnsi="Times New Roman" w:eastAsia="Times New Roman" w:ascii="Times New Roman"/>
          <w:b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2007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December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2007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960"/>
      </w:pP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utored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students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Pre-Calculus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Calculus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courses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2960" w:val="left"/>
        </w:tabs>
        <w:jc w:val="left"/>
        <w:spacing w:lineRule="auto" w:line="287"/>
        <w:ind w:left="2960" w:right="3274" w:hanging="156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ACTIVITIES</w:t>
        <w:tab/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Association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Information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echnology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Professionals,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Member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North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Societ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reasurer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BACCHUS--the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campus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alcohol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awareness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group,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volunteer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OTHER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WORK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</w:t>
      </w:r>
      <w:r>
        <w:rPr>
          <w:rFonts w:cs="Times New Roman" w:hAnsi="Times New Roman" w:eastAsia="Times New Roman" w:ascii="Times New Roman"/>
          <w:b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Belk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Department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Stores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</w:t>
      </w:r>
      <w:r>
        <w:rPr>
          <w:rFonts w:cs="Times New Roman" w:hAnsi="Times New Roman" w:eastAsia="Times New Roman" w:ascii="Times New Roman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EXPERIENCE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</w:t>
      </w:r>
      <w:r>
        <w:rPr>
          <w:rFonts w:cs="Times New Roman" w:hAnsi="Times New Roman" w:eastAsia="Times New Roman" w:ascii="Times New Roman"/>
          <w:b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Accounting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Clerk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</w:t>
      </w:r>
      <w:r>
        <w:rPr>
          <w:rFonts w:cs="Times New Roman" w:hAnsi="Times New Roman" w:eastAsia="Times New Roman" w:ascii="Times New Roman"/>
          <w:b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2006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April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2007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9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Handled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cash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deposits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9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Assisted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reconciliation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cash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register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tape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9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Reconciled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bank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statements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assisted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accounts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payable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receivables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HONORS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</w:t>
      </w:r>
      <w:r>
        <w:rPr>
          <w:rFonts w:cs="Times New Roman" w:hAnsi="Times New Roman" w:eastAsia="Times New Roman" w:ascii="Times New Roman"/>
          <w:b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Upsilon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Pi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Epsilon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ward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Academic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Excellence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Science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pict>
          <v:group style="position:absolute;margin-left:63.6361pt;margin-top:754.864pt;width:0pt;height:0pt;mso-position-horizontal-relative:page;mso-position-vertical-relative:page;z-index:-1473" coordorigin="1273,15097" coordsize="0,0">
            <v:shape style="position:absolute;left:1273;top:15097;width:0;height:0" coordorigin="1273,15097" coordsize="0,0" path="m1273,15097l1273,15097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-18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-18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ARDS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</w:t>
      </w:r>
      <w:r>
        <w:rPr>
          <w:rFonts w:cs="Times New Roman" w:hAnsi="Times New Roman" w:eastAsia="Times New Roman" w:ascii="Times New Roman"/>
          <w:b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Deans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List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tLeast" w:line="220"/>
        <w:ind w:left="2960" w:right="4975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Golden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Key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National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Honor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Society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6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ear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ward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Graduated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Magna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Cum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Laude</w:t>
      </w:r>
    </w:p>
    <w:p>
      <w:pPr>
        <w:rPr>
          <w:sz w:val="17"/>
          <w:szCs w:val="17"/>
        </w:rPr>
        <w:jc w:val="left"/>
        <w:spacing w:before="6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entury Gothic" w:hAnsi="Century Gothic" w:eastAsia="Century Gothic" w:ascii="Century Gothic"/>
          <w:sz w:val="21"/>
          <w:szCs w:val="21"/>
        </w:rPr>
        <w:jc w:val="left"/>
        <w:spacing w:before="23"/>
        <w:ind w:left="116"/>
        <w:sectPr>
          <w:pgMar w:header="0" w:footer="0" w:top="1320" w:bottom="0" w:left="220" w:right="1720"/>
          <w:headerReference w:type="default" r:id="rId20"/>
          <w:pgSz w:w="12240" w:h="15840"/>
        </w:sectPr>
      </w:pP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sz w:val="21"/>
          <w:szCs w:val="21"/>
        </w:rPr>
        <w:t>58</w:t>
      </w:r>
      <w:r>
        <w:rPr>
          <w:rFonts w:cs="Century Gothic" w:hAnsi="Century Gothic" w:eastAsia="Century Gothic" w:ascii="Century Gothic"/>
          <w:b/>
          <w:color w:val="747364"/>
          <w:spacing w:val="3"/>
          <w:w w:val="10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sz w:val="21"/>
          <w:szCs w:val="21"/>
        </w:rPr>
        <w:t>|</w:t>
      </w:r>
      <w:r>
        <w:rPr>
          <w:rFonts w:cs="Century Gothic" w:hAnsi="Century Gothic" w:eastAsia="Century Gothic" w:ascii="Century Gothic"/>
          <w:b/>
          <w:color w:val="747364"/>
          <w:spacing w:val="2"/>
          <w:w w:val="100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b/>
          <w:color w:val="747364"/>
          <w:spacing w:val="0"/>
          <w:w w:val="170"/>
          <w:position w:val="5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b/>
          <w:color w:val="747364"/>
          <w:spacing w:val="-26"/>
          <w:w w:val="170"/>
          <w:position w:val="5"/>
          <w:sz w:val="15"/>
          <w:szCs w:val="15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edge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rFonts w:cs="Century Gothic" w:hAnsi="Century Gothic" w:eastAsia="Century Gothic" w:ascii="Century Gothic"/>
          <w:sz w:val="61"/>
          <w:szCs w:val="61"/>
        </w:rPr>
        <w:jc w:val="left"/>
        <w:spacing w:lineRule="exact" w:line="580"/>
        <w:ind w:left="108"/>
      </w:pPr>
      <w:r>
        <w:pict>
          <v:group style="position:absolute;margin-left:0pt;margin-top:0pt;width:612pt;height:756.306pt;mso-position-horizontal-relative:page;mso-position-vertical-relative:page;z-index:-1468" coordorigin="0,0" coordsize="12240,15126">
            <v:shape type="#_x0000_t75" style="position:absolute;left:8388;top:270;width:3866;height:4889">
              <v:imagedata o:title="" r:id="rId24"/>
            </v:shape>
            <v:shape style="position:absolute;left:0;top:0;width:12240;height:1800" coordorigin="0,0" coordsize="12240,1800" path="m0,1800l12240,1800,12240,0,0,0,0,1800xe" filled="t" fillcolor="#747364" stroked="f">
              <v:path arrowok="t"/>
              <v:fill/>
            </v:shape>
            <v:shape style="position:absolute;left:1273;top:2503;width:9713;height:12595" coordorigin="1273,2503" coordsize="9713,12595" path="m1273,15097l10985,15097,10985,2503,1273,2503,1273,15097xe" filled="t" fillcolor="#FFFFFF" stroked="f">
              <v:path arrowok="t"/>
              <v:fill/>
            </v:shape>
            <v:shape style="position:absolute;left:1273;top:2618;width:0;height:12421" coordorigin="1273,2618" coordsize="0,12421" path="m1273,2618l1273,15040e" filled="f" stroked="t" strokeweight="2.883pt" strokecolor="#747364">
              <v:path arrowok="t"/>
              <v:stroke dashstyle="dash"/>
            </v:shape>
            <v:shape style="position:absolute;left:1388;top:15097;width:9539;height:0" coordorigin="1388,15097" coordsize="9539,0" path="m1388,15097l10928,15097e" filled="f" stroked="t" strokeweight="2.883pt" strokecolor="#747364">
              <v:path arrowok="t"/>
              <v:stroke dashstyle="dash"/>
            </v:shape>
            <v:shape style="position:absolute;left:10985;top:2560;width:0;height:12421" coordorigin="10985,2560" coordsize="0,12421" path="m10985,14982l10985,2560e" filled="f" stroked="t" strokeweight="2.883pt" strokecolor="#747364">
              <v:path arrowok="t"/>
              <v:stroke dashstyle="dash"/>
            </v:shape>
            <v:shape style="position:absolute;left:1331;top:2503;width:9539;height:0" coordorigin="1331,2503" coordsize="9539,0" path="m10870,2503l1331,2503e" filled="f" stroked="t" strokeweight="2.883pt" strokecolor="#747364">
              <v:path arrowok="t"/>
              <v:stroke dashstyle="dash"/>
            </v:shape>
            <v:shape style="position:absolute;left:1620;top:4162;width:8944;height:0" coordorigin="1620,4162" coordsize="8944,0" path="m1620,4162l10564,4162e" filled="f" stroked="t" strokeweight="1pt" strokecolor="#000000">
              <v:path arrowok="t"/>
            </v:shape>
            <v:shape style="position:absolute;left:1620;top:5042;width:8944;height:0" coordorigin="1620,5042" coordsize="8944,0" path="m1620,5042l10564,5042e" filled="f" stroked="t" strokeweight="1pt" strokecolor="#000000">
              <v:path arrowok="t"/>
            </v:shape>
            <v:shape style="position:absolute;left:1620;top:6582;width:8944;height:0" coordorigin="1620,6582" coordsize="8944,0" path="m1620,6582l10564,6582e" filled="f" stroked="t" strokeweight="1pt" strokecolor="#000000">
              <v:path arrowok="t"/>
            </v:shape>
            <v:shape style="position:absolute;left:1620;top:7682;width:8944;height:0" coordorigin="1620,7682" coordsize="8944,0" path="m1620,7682l10564,7682e" filled="f" stroked="t" strokeweight="1pt" strokecolor="#000000">
              <v:path arrowok="t"/>
            </v:shape>
            <v:shape style="position:absolute;left:1620;top:12742;width:8944;height:0" coordorigin="1620,12742" coordsize="8944,0" path="m1620,12742l10564,12742e" filled="f" stroked="t" strokeweight="1pt" strokecolor="#000000">
              <v:path arrowok="t"/>
            </v:shape>
            <v:shape style="position:absolute;left:1620;top:14062;width:8944;height:0" coordorigin="1620,14062" coordsize="8944,0" path="m1620,14062l10564,14062e" filled="f" stroked="t" strokeweight="1pt" strokecolor="#000000">
              <v:path arrowok="t"/>
            </v:shape>
            <v:shape style="position:absolute;left:720;top:1260;width:5989;height:1064" coordorigin="720,1260" coordsize="5989,1064" path="m720,2324l6709,2324,6709,1260,720,1260,720,2324xe" filled="t" fillcolor="#F9A446" stroked="f">
              <v:path arrowok="t"/>
              <v:fill/>
            </v:shape>
            <w10:wrap type="none"/>
          </v:group>
        </w:pict>
      </w:r>
      <w:r>
        <w:pict>
          <v:group style="position:absolute;margin-left:63.6361pt;margin-top:60.1302pt;width:0pt;height:0pt;mso-position-horizontal-relative:page;mso-position-vertical-relative:paragraph;z-index:-1464" coordorigin="1273,1203" coordsize="0,0">
            <v:shape style="position:absolute;left:1273;top:1203;width:0;height:0" coordorigin="1273,1203" coordsize="0,0" path="m1273,1203l1273,1203e" filled="f" stroked="t" strokeweight="2.883pt" strokecolor="#747364">
              <v:path arrowok="t"/>
            </v:shape>
            <w10:wrap type="none"/>
          </v:group>
        </w:pict>
      </w:r>
      <w:r>
        <w:pict>
          <v:shape type="#_x0000_t202" style="position:absolute;margin-left:67.3046pt;margin-top:7.14125pt;width:40.4487pt;height:13.528pt;mso-position-horizontal-relative:page;mso-position-vertical-relative:paragraph;z-index:-1463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7"/>
                      <w:szCs w:val="27"/>
                    </w:rPr>
                    <w:jc w:val="left"/>
                    <w:spacing w:lineRule="exact" w:line="240"/>
                    <w:ind w:right="-61"/>
                  </w:pPr>
                  <w:r>
                    <w:rPr>
                      <w:rFonts w:cs="Times New Roman" w:hAnsi="Times New Roman" w:eastAsia="Times New Roman" w:ascii="Times New Roman"/>
                      <w:b/>
                      <w:color w:val="FFFFFF"/>
                      <w:spacing w:val="0"/>
                      <w:w w:val="117"/>
                      <w:position w:val="1"/>
                      <w:sz w:val="27"/>
                      <w:szCs w:val="27"/>
                    </w:rPr>
                    <w:t>SU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FFFFFF"/>
                      <w:spacing w:val="0"/>
                      <w:w w:val="117"/>
                      <w:position w:val="1"/>
                      <w:sz w:val="27"/>
                      <w:szCs w:val="27"/>
                    </w:rPr>
                    <w:t>me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position w:val="0"/>
                      <w:sz w:val="27"/>
                      <w:szCs w:val="27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b/>
          <w:color w:val="FFFFFF"/>
          <w:w w:val="101"/>
          <w:position w:val="14"/>
          <w:sz w:val="27"/>
          <w:szCs w:val="27"/>
        </w:rPr>
        <w:t>R</w:t>
      </w:r>
      <w:r>
        <w:rPr>
          <w:rFonts w:cs="Times New Roman" w:hAnsi="Times New Roman" w:eastAsia="Times New Roman" w:ascii="Times New Roman"/>
          <w:b/>
          <w:color w:val="FFFFFF"/>
          <w:w w:val="150"/>
          <w:position w:val="14"/>
          <w:sz w:val="27"/>
          <w:szCs w:val="27"/>
        </w:rPr>
        <w:t>e</w:t>
      </w:r>
      <w:r>
        <w:rPr>
          <w:rFonts w:cs="Times New Roman" w:hAnsi="Times New Roman" w:eastAsia="Times New Roman" w:ascii="Times New Roman"/>
          <w:b/>
          <w:color w:val="FFFFFF"/>
          <w:w w:val="100"/>
          <w:position w:val="14"/>
          <w:sz w:val="27"/>
          <w:szCs w:val="27"/>
        </w:rPr>
        <w:t>  </w:t>
      </w:r>
      <w:r>
        <w:rPr>
          <w:rFonts w:cs="Times New Roman" w:hAnsi="Times New Roman" w:eastAsia="Times New Roman" w:ascii="Times New Roman"/>
          <w:b/>
          <w:color w:val="FFFFFF"/>
          <w:spacing w:val="20"/>
          <w:w w:val="100"/>
          <w:position w:val="14"/>
          <w:sz w:val="27"/>
          <w:szCs w:val="27"/>
        </w:rPr>
        <w:t> 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17"/>
          <w:position w:val="-10"/>
          <w:sz w:val="27"/>
          <w:szCs w:val="27"/>
        </w:rPr>
        <w:t>Fo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17"/>
          <w:position w:val="-10"/>
          <w:sz w:val="27"/>
          <w:szCs w:val="27"/>
        </w:rPr>
        <w:t>R</w:t>
      </w:r>
      <w:r>
        <w:rPr>
          <w:rFonts w:cs="Times New Roman" w:hAnsi="Times New Roman" w:eastAsia="Times New Roman" w:ascii="Times New Roman"/>
          <w:b/>
          <w:color w:val="FFFFFF"/>
          <w:spacing w:val="0"/>
          <w:w w:val="117"/>
          <w:position w:val="-10"/>
          <w:sz w:val="27"/>
          <w:szCs w:val="27"/>
        </w:rPr>
        <w:t> </w:t>
      </w:r>
      <w:r>
        <w:rPr>
          <w:rFonts w:cs="Times New Roman" w:hAnsi="Times New Roman" w:eastAsia="Times New Roman" w:ascii="Times New Roman"/>
          <w:b/>
          <w:color w:val="FFFFFF"/>
          <w:spacing w:val="64"/>
          <w:w w:val="117"/>
          <w:position w:val="-10"/>
          <w:sz w:val="27"/>
          <w:szCs w:val="27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1"/>
          <w:position w:val="-12"/>
          <w:sz w:val="61"/>
          <w:szCs w:val="61"/>
        </w:rPr>
        <w:t>en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12"/>
          <w:sz w:val="61"/>
          <w:szCs w:val="61"/>
        </w:rPr>
        <w:t>T</w:t>
      </w:r>
      <w:r>
        <w:rPr>
          <w:rFonts w:cs="Century Gothic" w:hAnsi="Century Gothic" w:eastAsia="Century Gothic" w:ascii="Century Gothic"/>
          <w:b/>
          <w:color w:val="FFFFFF"/>
          <w:spacing w:val="0"/>
          <w:w w:val="133"/>
          <w:position w:val="-12"/>
          <w:sz w:val="61"/>
          <w:szCs w:val="61"/>
        </w:rPr>
        <w:t>ry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12"/>
          <w:sz w:val="61"/>
          <w:szCs w:val="61"/>
        </w:rPr>
        <w:t>-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2"/>
          <w:position w:val="-12"/>
          <w:sz w:val="61"/>
          <w:szCs w:val="61"/>
        </w:rPr>
        <w:t>level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61"/>
          <w:szCs w:val="61"/>
        </w:rPr>
      </w:r>
    </w:p>
    <w:p>
      <w:pPr>
        <w:rPr>
          <w:rFonts w:cs="Century Gothic" w:hAnsi="Century Gothic" w:eastAsia="Century Gothic" w:ascii="Century Gothic"/>
          <w:sz w:val="33"/>
          <w:szCs w:val="33"/>
        </w:rPr>
        <w:jc w:val="left"/>
        <w:spacing w:lineRule="exact" w:line="320"/>
        <w:ind w:left="1513"/>
      </w:pPr>
      <w:r>
        <w:pict>
          <v:group style="position:absolute;margin-left:549.266pt;margin-top:125.13pt;width:0pt;height:0pt;mso-position-horizontal-relative:page;mso-position-vertical-relative:page;z-index:-1465" coordorigin="10985,2503" coordsize="0,0">
            <v:shape style="position:absolute;left:10985;top:2503;width:0;height:0" coordorigin="10985,2503" coordsize="0,0" path="m10985,2503l10985,2503e" filled="f" stroked="t" strokeweight="2.883pt" strokecolor="#747364">
              <v:path arrowok="t"/>
            </v:shape>
            <w10:wrap type="none"/>
          </v:group>
        </w:pict>
      </w:r>
      <w:r>
        <w:rPr>
          <w:rFonts w:cs="Century Gothic" w:hAnsi="Century Gothic" w:eastAsia="Century Gothic" w:ascii="Century Gothic"/>
          <w:b/>
          <w:color w:val="FFFFFF"/>
          <w:w w:val="111"/>
          <w:position w:val="-1"/>
          <w:sz w:val="33"/>
          <w:szCs w:val="33"/>
        </w:rPr>
        <w:t>pos</w:t>
      </w:r>
      <w:r>
        <w:rPr>
          <w:rFonts w:cs="Century Gothic" w:hAnsi="Century Gothic" w:eastAsia="Century Gothic" w:ascii="Century Gothic"/>
          <w:b/>
          <w:color w:val="FFFFFF"/>
          <w:w w:val="101"/>
          <w:position w:val="-1"/>
          <w:sz w:val="33"/>
          <w:szCs w:val="33"/>
        </w:rPr>
        <w:t>T-</w:t>
      </w:r>
      <w:r>
        <w:rPr>
          <w:rFonts w:cs="Century Gothic" w:hAnsi="Century Gothic" w:eastAsia="Century Gothic" w:ascii="Century Gothic"/>
          <w:b/>
          <w:color w:val="FFFFFF"/>
          <w:w w:val="146"/>
          <w:position w:val="-1"/>
          <w:sz w:val="33"/>
          <w:szCs w:val="33"/>
        </w:rPr>
        <w:t>gr</w:t>
      </w:r>
      <w:r>
        <w:rPr>
          <w:rFonts w:cs="Century Gothic" w:hAnsi="Century Gothic" w:eastAsia="Century Gothic" w:ascii="Century Gothic"/>
          <w:b/>
          <w:color w:val="FFFFFF"/>
          <w:w w:val="100"/>
          <w:position w:val="-1"/>
          <w:sz w:val="33"/>
          <w:szCs w:val="33"/>
        </w:rPr>
        <w:t>A</w:t>
      </w:r>
      <w:r>
        <w:rPr>
          <w:rFonts w:cs="Century Gothic" w:hAnsi="Century Gothic" w:eastAsia="Century Gothic" w:ascii="Century Gothic"/>
          <w:b/>
          <w:color w:val="FFFFFF"/>
          <w:w w:val="107"/>
          <w:position w:val="-1"/>
          <w:sz w:val="33"/>
          <w:szCs w:val="33"/>
        </w:rPr>
        <w:t>du</w:t>
      </w:r>
      <w:r>
        <w:rPr>
          <w:rFonts w:cs="Century Gothic" w:hAnsi="Century Gothic" w:eastAsia="Century Gothic" w:ascii="Century Gothic"/>
          <w:b/>
          <w:color w:val="FFFFFF"/>
          <w:w w:val="100"/>
          <w:position w:val="-1"/>
          <w:sz w:val="33"/>
          <w:szCs w:val="33"/>
        </w:rPr>
        <w:t>AT</w:t>
      </w:r>
      <w:r>
        <w:rPr>
          <w:rFonts w:cs="Century Gothic" w:hAnsi="Century Gothic" w:eastAsia="Century Gothic" w:ascii="Century Gothic"/>
          <w:b/>
          <w:color w:val="FFFFFF"/>
          <w:w w:val="126"/>
          <w:position w:val="-1"/>
          <w:sz w:val="33"/>
          <w:szCs w:val="33"/>
        </w:rPr>
        <w:t>ion</w:t>
      </w:r>
      <w:r>
        <w:rPr>
          <w:rFonts w:cs="Century Gothic" w:hAnsi="Century Gothic" w:eastAsia="Century Gothic" w:ascii="Century Gothic"/>
          <w:b/>
          <w:color w:val="FFFFFF"/>
          <w:spacing w:val="1"/>
          <w:w w:val="100"/>
          <w:position w:val="-1"/>
          <w:sz w:val="33"/>
          <w:szCs w:val="33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1"/>
          <w:sz w:val="33"/>
          <w:szCs w:val="33"/>
        </w:rPr>
        <w:t>J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0"/>
          <w:position w:val="-1"/>
          <w:sz w:val="33"/>
          <w:szCs w:val="33"/>
        </w:rPr>
        <w:t>ob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33"/>
          <w:szCs w:val="33"/>
        </w:rPr>
      </w:r>
    </w:p>
    <w:p>
      <w:pPr>
        <w:rPr>
          <w:sz w:val="19"/>
          <w:szCs w:val="19"/>
        </w:rPr>
        <w:jc w:val="left"/>
        <w:spacing w:before="4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before="29"/>
        <w:ind w:left="4476" w:right="5116"/>
      </w:pPr>
      <w:r>
        <w:rPr>
          <w:rFonts w:cs="Times New Roman" w:hAnsi="Times New Roman" w:eastAsia="Times New Roman" w:ascii="Times New Roman"/>
          <w:b/>
          <w:spacing w:val="-2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odd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Flanders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00"/>
        <w:ind w:left="3794" w:right="4384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(904)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555-1212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hyperlink r:id="rId25">
        <w:r>
          <w:rPr>
            <w:rFonts w:cs="Times New Roman" w:hAnsi="Times New Roman" w:eastAsia="Times New Roman" w:ascii="Times New Roman"/>
            <w:spacing w:val="0"/>
            <w:w w:val="99"/>
            <w:sz w:val="20"/>
            <w:szCs w:val="20"/>
          </w:rPr>
          <w:t>tflanders@aol.com</w:t>
        </w:r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</w:r>
      </w:hyperlink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00"/>
        <w:ind w:left="3407" w:right="4048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2657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Uphill</w:t>
      </w:r>
      <w:r>
        <w:rPr>
          <w:rFonts w:cs="Times New Roman" w:hAnsi="Times New Roman" w:eastAsia="Times New Roman" w:ascii="Times New Roman"/>
          <w:spacing w:val="-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-1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ve,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32244</w:t>
      </w:r>
    </w:p>
    <w:p>
      <w:pPr>
        <w:rPr>
          <w:sz w:val="20"/>
          <w:szCs w:val="20"/>
        </w:rPr>
        <w:jc w:val="left"/>
        <w:spacing w:before="12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 w:lineRule="exact" w:line="180"/>
        <w:ind w:left="76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OBJECTIVE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2"/>
          <w:szCs w:val="22"/>
        </w:rPr>
        <w:jc w:val="left"/>
        <w:spacing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entry-level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automotive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position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requiring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strong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analytical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ganizational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skills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76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EDUC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2"/>
          <w:szCs w:val="22"/>
        </w:rPr>
        <w:jc w:val="left"/>
        <w:spacing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NO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</w:t>
      </w:r>
      <w:r>
        <w:rPr>
          <w:rFonts w:cs="Times New Roman" w:hAnsi="Times New Roman" w:eastAsia="Times New Roman" w:ascii="Times New Roman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Bachelor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Science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Mechanical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</w:t>
      </w:r>
      <w:r>
        <w:rPr>
          <w:rFonts w:cs="Times New Roman" w:hAnsi="Times New Roman" w:eastAsia="Times New Roman" w:ascii="Times New Roman"/>
          <w:b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2010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Honors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Daniel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Joseph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Prize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Mechanical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Engineering,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2009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Five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Finisher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ASME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Region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XI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Section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ebsite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Competition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76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REL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TED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COURSEWORK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2"/>
          <w:szCs w:val="22"/>
        </w:rPr>
        <w:jc w:val="left"/>
        <w:spacing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 w:lineRule="auto" w:line="287"/>
        <w:ind w:left="760" w:right="1682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Thermodynamics,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Deformable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Solids,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Statics,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Materials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Science,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Basic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Circuits,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Fluids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Mechanics,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Controls,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Heat</w:t>
      </w:r>
      <w:r>
        <w:rPr>
          <w:rFonts w:cs="Times New Roman" w:hAnsi="Times New Roman" w:eastAsia="Times New Roman" w:ascii="Times New Roman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ransfe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0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ibrations,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Statistics,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Design,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urbo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Machiner</w:t>
      </w:r>
      <w:r>
        <w:rPr>
          <w:rFonts w:cs="Times New Roman" w:hAnsi="Times New Roman" w:eastAsia="Times New Roman" w:ascii="Times New Roman"/>
          <w:spacing w:val="-1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Automotive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Structural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</w:p>
    <w:p>
      <w:pPr>
        <w:rPr>
          <w:sz w:val="22"/>
          <w:szCs w:val="22"/>
        </w:rPr>
        <w:jc w:val="left"/>
        <w:spacing w:before="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76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REL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TED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EXPERIENCE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2"/>
          <w:szCs w:val="22"/>
        </w:rPr>
        <w:jc w:val="left"/>
        <w:spacing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AU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OCRAFTERS,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INC.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                      </w:t>
      </w:r>
      <w:r>
        <w:rPr>
          <w:rFonts w:cs="Times New Roman" w:hAnsi="Times New Roman" w:eastAsia="Times New Roman" w:ascii="Times New Roman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Co-op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Engineer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August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2009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orked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advanced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that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involved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mechanical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CAD/CAM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technolog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automobile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structures,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coordination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among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groups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NO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</w:t>
      </w:r>
      <w:r>
        <w:rPr>
          <w:rFonts w:cs="Times New Roman" w:hAnsi="Times New Roman" w:eastAsia="Times New Roman" w:ascii="Times New Roman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Senior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oject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                           </w:t>
      </w:r>
      <w:r>
        <w:rPr>
          <w:rFonts w:cs="Times New Roman" w:hAnsi="Times New Roman" w:eastAsia="Times New Roman" w:ascii="Times New Roman"/>
          <w:b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Spring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2009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data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acquisition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monitor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solar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panels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installed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roof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building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Mini-Baja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1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eam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participant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                </w:t>
      </w:r>
      <w:r>
        <w:rPr>
          <w:rFonts w:cs="Times New Roman" w:hAnsi="Times New Roman" w:eastAsia="Times New Roman" w:ascii="Times New Roman"/>
          <w:b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Fall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</w:t>
      </w:r>
      <w:r>
        <w:rPr>
          <w:rFonts w:cs="Times New Roman" w:hAnsi="Times New Roman" w:eastAsia="Times New Roman" w:ascii="Times New Roman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2008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orked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six-member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team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build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miniature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stock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car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National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Society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Automotive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competition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essu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15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essel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oject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                         </w:t>
      </w:r>
      <w:r>
        <w:rPr>
          <w:rFonts w:cs="Times New Roman" w:hAnsi="Times New Roman" w:eastAsia="Times New Roman" w:ascii="Times New Roman"/>
          <w:b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Spring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2007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1420" w:right="3433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Measured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discha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pressure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when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pressure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vessel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discha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next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instant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reached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choke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flow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subtonic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velocity</w:t>
      </w:r>
    </w:p>
    <w:p>
      <w:pPr>
        <w:rPr>
          <w:sz w:val="22"/>
          <w:szCs w:val="22"/>
        </w:rPr>
        <w:jc w:val="left"/>
        <w:spacing w:before="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GENERAL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CORPOR</w:t>
      </w:r>
      <w:r>
        <w:rPr>
          <w:rFonts w:cs="Times New Roman" w:hAnsi="Times New Roman" w:eastAsia="Times New Roman" w:ascii="Times New Roman"/>
          <w:spacing w:val="-18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</w:t>
      </w:r>
      <w:r>
        <w:rPr>
          <w:rFonts w:cs="Times New Roman" w:hAnsi="Times New Roman" w:eastAsia="Times New Roman" w:ascii="Times New Roman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Detroit,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Michigan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Intern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Summer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2005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Assisted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experimental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literature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research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Prepared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data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technical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papers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exact" w:line="180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calculations</w:t>
      </w:r>
    </w:p>
    <w:p>
      <w:pPr>
        <w:rPr>
          <w:sz w:val="22"/>
          <w:szCs w:val="22"/>
        </w:rPr>
        <w:jc w:val="left"/>
        <w:spacing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 w:lineRule="exact" w:line="180"/>
        <w:ind w:left="76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SKILLS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2"/>
          <w:szCs w:val="22"/>
        </w:rPr>
        <w:jc w:val="left"/>
        <w:spacing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•WINDOWS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OPER</w:t>
      </w:r>
      <w:r>
        <w:rPr>
          <w:rFonts w:cs="Times New Roman" w:hAnsi="Times New Roman" w:eastAsia="Times New Roman" w:ascii="Times New Roman"/>
          <w:spacing w:val="-18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</w:t>
      </w:r>
      <w:r>
        <w:rPr>
          <w:rFonts w:cs="Times New Roman" w:hAnsi="Times New Roman" w:eastAsia="Times New Roman" w:ascii="Times New Roman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•HTML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</w:t>
      </w:r>
      <w:r>
        <w:rPr>
          <w:rFonts w:cs="Times New Roman" w:hAnsi="Times New Roman" w:eastAsia="Times New Roman" w:ascii="Times New Roman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•AU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OCAD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•J</w:t>
      </w:r>
      <w:r>
        <w:rPr>
          <w:rFonts w:cs="Times New Roman" w:hAnsi="Times New Roman" w:eastAsia="Times New Roman" w:ascii="Times New Roman"/>
          <w:spacing w:val="-21"/>
          <w:w w:val="100"/>
          <w:sz w:val="16"/>
          <w:szCs w:val="16"/>
        </w:rPr>
        <w:t>AV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                       </w:t>
      </w:r>
      <w:r>
        <w:rPr>
          <w:rFonts w:cs="Times New Roman" w:hAnsi="Times New Roman" w:eastAsia="Times New Roman" w:ascii="Times New Roman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•PROE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</w:t>
      </w:r>
      <w:r>
        <w:rPr>
          <w:rFonts w:cs="Times New Roman" w:hAnsi="Times New Roman" w:eastAsia="Times New Roman" w:ascii="Times New Roman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•M</w:t>
      </w:r>
      <w:r>
        <w:rPr>
          <w:rFonts w:cs="Times New Roman" w:hAnsi="Times New Roman" w:eastAsia="Times New Roman" w:ascii="Times New Roman"/>
          <w:spacing w:val="-18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TLAB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•IDEAS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                     </w:t>
      </w:r>
      <w:r>
        <w:rPr>
          <w:rFonts w:cs="Times New Roman" w:hAnsi="Times New Roman" w:eastAsia="Times New Roman" w:ascii="Times New Roman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•LABVIEW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</w:t>
      </w:r>
      <w:r>
        <w:rPr>
          <w:rFonts w:cs="Times New Roman" w:hAnsi="Times New Roman" w:eastAsia="Times New Roman" w:ascii="Times New Roman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•C++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76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ACTIVITIES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2"/>
          <w:szCs w:val="22"/>
        </w:rPr>
        <w:jc w:val="left"/>
        <w:spacing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ind w:left="14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Society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Automotive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President,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2009-Present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exact" w:line="180"/>
        <w:ind w:left="1420"/>
      </w:pPr>
      <w:r>
        <w:pict>
          <v:group style="position:absolute;margin-left:63.6361pt;margin-top:754.864pt;width:0pt;height:0pt;mso-position-horizontal-relative:page;mso-position-vertical-relative:page;z-index:-1467" coordorigin="1273,15097" coordsize="0,0">
            <v:shape style="position:absolute;left:1273;top:15097;width:0;height:0" coordorigin="1273,15097" coordsize="0,0" path="m1273,15097l1273,15097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American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Society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Mechanical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(ASME),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2007-Present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2" w:lineRule="exact" w:line="280"/>
      </w:pPr>
      <w:r>
        <w:rPr>
          <w:sz w:val="28"/>
          <w:szCs w:val="28"/>
        </w:rPr>
      </w:r>
    </w:p>
    <w:p>
      <w:pPr>
        <w:rPr>
          <w:rFonts w:cs="Century Gothic" w:hAnsi="Century Gothic" w:eastAsia="Century Gothic" w:ascii="Century Gothic"/>
          <w:sz w:val="21"/>
          <w:szCs w:val="21"/>
        </w:rPr>
        <w:jc w:val="right"/>
        <w:spacing w:before="23"/>
        <w:ind w:right="114"/>
        <w:sectPr>
          <w:pgMar w:header="0" w:footer="0" w:top="1300" w:bottom="0" w:left="860" w:right="220"/>
          <w:headerReference w:type="default" r:id="rId23"/>
          <w:pgSz w:w="12240" w:h="15840"/>
        </w:sectPr>
      </w:pPr>
      <w:r>
        <w:pict>
          <v:group style="position:absolute;margin-left:549.266pt;margin-top:-6.39258pt;width:0pt;height:0pt;mso-position-horizontal-relative:page;mso-position-vertical-relative:paragraph;z-index:-1466" coordorigin="10985,-128" coordsize="0,0">
            <v:shape style="position:absolute;left:10985;top:-128;width:0;height:0" coordorigin="10985,-128" coordsize="0,0" path="m10985,-128l10985,-128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color w:val="747364"/>
          <w:spacing w:val="0"/>
          <w:w w:val="170"/>
          <w:position w:val="5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b/>
          <w:color w:val="747364"/>
          <w:spacing w:val="-26"/>
          <w:w w:val="170"/>
          <w:position w:val="5"/>
          <w:sz w:val="15"/>
          <w:szCs w:val="15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edge</w:t>
      </w:r>
      <w:r>
        <w:rPr>
          <w:rFonts w:cs="Century Gothic" w:hAnsi="Century Gothic" w:eastAsia="Century Gothic" w:ascii="Century Gothic"/>
          <w:b/>
          <w:color w:val="747364"/>
          <w:spacing w:val="1"/>
          <w:w w:val="100"/>
          <w:position w:val="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|</w:t>
      </w:r>
      <w:r>
        <w:rPr>
          <w:rFonts w:cs="Century Gothic" w:hAnsi="Century Gothic" w:eastAsia="Century Gothic" w:ascii="Century Gothic"/>
          <w:b/>
          <w:color w:val="747364"/>
          <w:spacing w:val="2"/>
          <w:w w:val="100"/>
          <w:position w:val="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1"/>
          <w:position w:val="0"/>
          <w:sz w:val="21"/>
          <w:szCs w:val="21"/>
        </w:rPr>
        <w:t>59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sz w:val="14"/>
          <w:szCs w:val="14"/>
        </w:rPr>
        <w:jc w:val="left"/>
        <w:spacing w:before="4" w:lineRule="exact" w:line="140"/>
      </w:pPr>
      <w:r>
        <w:pict>
          <v:group style="position:absolute;margin-left:0pt;margin-top:123.689pt;width:550.707pt;height:668.311pt;mso-position-horizontal-relative:page;mso-position-vertical-relative:page;z-index:-1461" coordorigin="0,2474" coordsize="11014,13366">
            <v:shape type="#_x0000_t75" style="position:absolute;left:0;top:11786;width:6746;height:4068">
              <v:imagedata o:title="" r:id="rId27"/>
            </v:shape>
            <v:shape style="position:absolute;left:1273;top:2503;width:9713;height:12595" coordorigin="1273,2503" coordsize="9713,12595" path="m1273,15097l10985,15097,10985,2503,1273,2503,1273,15097xe" filled="t" fillcolor="#FFFFFF" stroked="f">
              <v:path arrowok="t"/>
              <v:fill/>
            </v:shape>
            <v:shape style="position:absolute;left:1273;top:2618;width:0;height:12421" coordorigin="1273,2618" coordsize="0,12421" path="m1273,2618l1273,15040e" filled="f" stroked="t" strokeweight="2.883pt" strokecolor="#747364">
              <v:path arrowok="t"/>
              <v:stroke dashstyle="dash"/>
            </v:shape>
            <v:shape style="position:absolute;left:1388;top:15097;width:9539;height:0" coordorigin="1388,15097" coordsize="9539,0" path="m1388,15097l10928,15097e" filled="f" stroked="t" strokeweight="2.883pt" strokecolor="#747364">
              <v:path arrowok="t"/>
              <v:stroke dashstyle="dash"/>
            </v:shape>
            <v:shape style="position:absolute;left:10985;top:2560;width:0;height:12421" coordorigin="10985,2560" coordsize="0,12421" path="m10985,14982l10985,2560e" filled="f" stroked="t" strokeweight="2.883pt" strokecolor="#747364">
              <v:path arrowok="t"/>
              <v:stroke dashstyle="dash"/>
            </v:shape>
            <v:shape style="position:absolute;left:1331;top:2503;width:9539;height:0" coordorigin="1331,2503" coordsize="9539,0" path="m10870,2503l1331,2503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shape type="#_x0000_t202" style="position:absolute;margin-left:0pt;margin-top:589.32pt;width:337.32pt;height:202.68pt;mso-position-horizontal-relative:page;mso-position-vertical-relative:page;z-index:-1462" filled="f" stroked="f">
            <v:textbox inset="0,0,0,0">
              <w:txbxContent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6"/>
                      <w:szCs w:val="26"/>
                    </w:rPr>
                    <w:jc w:val="left"/>
                    <w:spacing w:before="2" w:lineRule="exact" w:line="260"/>
                  </w:pPr>
                  <w:r>
                    <w:rPr>
                      <w:sz w:val="26"/>
                      <w:szCs w:val="26"/>
                    </w:rPr>
                  </w:r>
                </w:p>
                <w:p>
                  <w:pPr>
                    <w:rPr>
                      <w:rFonts w:cs="Century Gothic" w:hAnsi="Century Gothic" w:eastAsia="Century Gothic" w:ascii="Century Gothic"/>
                      <w:sz w:val="21"/>
                      <w:szCs w:val="21"/>
                    </w:rPr>
                    <w:jc w:val="left"/>
                    <w:ind w:left="336"/>
                  </w:pPr>
                  <w:r>
                    <w:rPr>
                      <w:rFonts w:cs="Century Gothic" w:hAnsi="Century Gothic" w:eastAsia="Century Gothic" w:ascii="Century Gothic"/>
                      <w:b/>
                      <w:color w:val="747364"/>
                      <w:spacing w:val="0"/>
                      <w:w w:val="100"/>
                      <w:sz w:val="21"/>
                      <w:szCs w:val="21"/>
                    </w:rPr>
                    <w:t>60</w:t>
                  </w:r>
                  <w:r>
                    <w:rPr>
                      <w:rFonts w:cs="Century Gothic" w:hAnsi="Century Gothic" w:eastAsia="Century Gothic" w:ascii="Century Gothic"/>
                      <w:b/>
                      <w:color w:val="747364"/>
                      <w:spacing w:val="3"/>
                      <w:w w:val="100"/>
                      <w:sz w:val="21"/>
                      <w:szCs w:val="21"/>
                    </w:rPr>
                    <w:t> </w:t>
                  </w:r>
                  <w:r>
                    <w:rPr>
                      <w:rFonts w:cs="Century Gothic" w:hAnsi="Century Gothic" w:eastAsia="Century Gothic" w:ascii="Century Gothic"/>
                      <w:b/>
                      <w:color w:val="747364"/>
                      <w:spacing w:val="0"/>
                      <w:w w:val="100"/>
                      <w:sz w:val="21"/>
                      <w:szCs w:val="21"/>
                    </w:rPr>
                    <w:t>|</w:t>
                  </w:r>
                  <w:r>
                    <w:rPr>
                      <w:rFonts w:cs="Century Gothic" w:hAnsi="Century Gothic" w:eastAsia="Century Gothic" w:ascii="Century Gothic"/>
                      <w:b/>
                      <w:color w:val="747364"/>
                      <w:spacing w:val="2"/>
                      <w:w w:val="100"/>
                      <w:sz w:val="21"/>
                      <w:szCs w:val="21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747364"/>
                      <w:spacing w:val="0"/>
                      <w:w w:val="170"/>
                      <w:position w:val="5"/>
                      <w:sz w:val="15"/>
                      <w:szCs w:val="15"/>
                    </w:rPr>
                    <w:t>the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747364"/>
                      <w:spacing w:val="-26"/>
                      <w:w w:val="170"/>
                      <w:position w:val="5"/>
                      <w:sz w:val="15"/>
                      <w:szCs w:val="15"/>
                    </w:rPr>
                    <w:t> </w:t>
                  </w:r>
                  <w:r>
                    <w:rPr>
                      <w:rFonts w:cs="Century Gothic" w:hAnsi="Century Gothic" w:eastAsia="Century Gothic" w:ascii="Century Gothic"/>
                      <w:b/>
                      <w:color w:val="747364"/>
                      <w:spacing w:val="0"/>
                      <w:w w:val="100"/>
                      <w:position w:val="0"/>
                      <w:sz w:val="21"/>
                      <w:szCs w:val="21"/>
                    </w:rPr>
                    <w:t>edge</w:t>
                  </w:r>
                  <w:r>
                    <w:rPr>
                      <w:rFonts w:cs="Century Gothic" w:hAnsi="Century Gothic" w:eastAsia="Century Gothic" w:ascii="Century Gothic"/>
                      <w:color w:val="000000"/>
                      <w:spacing w:val="0"/>
                      <w:w w:val="100"/>
                      <w:position w:val="0"/>
                      <w:sz w:val="21"/>
                      <w:szCs w:val="21"/>
                    </w:rPr>
                  </w:r>
                </w:p>
              </w:txbxContent>
            </v:textbox>
            <w10:wrap type="none"/>
          </v:shape>
        </w:pict>
      </w: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center"/>
        <w:spacing w:before="31"/>
        <w:ind w:left="5622" w:right="5622"/>
      </w:pPr>
      <w:r>
        <w:rPr>
          <w:rFonts w:cs="Times New Roman" w:hAnsi="Times New Roman" w:eastAsia="Times New Roman" w:ascii="Times New Roman"/>
          <w:b/>
          <w:spacing w:val="0"/>
          <w:w w:val="100"/>
          <w:sz w:val="22"/>
          <w:szCs w:val="22"/>
        </w:rPr>
        <w:t>Bill</w:t>
      </w:r>
      <w:r>
        <w:rPr>
          <w:rFonts w:cs="Times New Roman" w:hAnsi="Times New Roman" w:eastAsia="Times New Roman" w:ascii="Times New Roman"/>
          <w:b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2"/>
          <w:szCs w:val="22"/>
        </w:rPr>
        <w:t>Dings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1620"/>
      </w:pPr>
      <w:r>
        <w:pict>
          <v:group style="position:absolute;margin-left:63.6361pt;margin-top:-29.9865pt;width:0pt;height:0pt;mso-position-horizontal-relative:page;mso-position-vertical-relative:paragraph;z-index:-1457" coordorigin="1273,-600" coordsize="0,0">
            <v:shape style="position:absolute;left:1273;top:-600;width:0;height:0" coordorigin="1273,-600" coordsize="0,0" path="m1273,-600l1273,-600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123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Buildit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Blvd.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904-555-2345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1620"/>
      </w:pPr>
      <w:r>
        <w:pict>
          <v:group style="position:absolute;margin-left:549.266pt;margin-top:125.13pt;width:0pt;height:0pt;mso-position-horizontal-relative:page;mso-position-vertical-relative:page;z-index:-1458" coordorigin="10985,2503" coordsize="0,0">
            <v:shape style="position:absolute;left:10985;top:2503;width:0;height:0" coordorigin="10985,2503" coordsize="0,0" path="m10985,2503l10985,2503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32224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spacing w:val="28"/>
          <w:w w:val="100"/>
          <w:sz w:val="16"/>
          <w:szCs w:val="16"/>
        </w:rPr>
        <w:t> </w:t>
      </w:r>
      <w:hyperlink r:id="rId28"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bdings@aol.com</w:t>
        </w:r>
      </w:hyperlink>
    </w:p>
    <w:p>
      <w:pPr>
        <w:rPr>
          <w:sz w:val="20"/>
          <w:szCs w:val="20"/>
        </w:rPr>
        <w:jc w:val="left"/>
        <w:spacing w:before="1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OBJECTIVE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</w:t>
      </w:r>
      <w:r>
        <w:rPr>
          <w:rFonts w:cs="Times New Roman" w:hAnsi="Times New Roman" w:eastAsia="Times New Roman" w:ascii="Times New Roman"/>
          <w:b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join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successful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company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entry-level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management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position,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such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assistant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manager</w:t>
      </w:r>
    </w:p>
    <w:p>
      <w:pPr>
        <w:rPr>
          <w:sz w:val="20"/>
          <w:szCs w:val="20"/>
        </w:rPr>
        <w:jc w:val="left"/>
        <w:spacing w:before="1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EDUC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</w:t>
      </w:r>
      <w:r>
        <w:rPr>
          <w:rFonts w:cs="Times New Roman" w:hAnsi="Times New Roman" w:eastAsia="Times New Roman" w:ascii="Times New Roman"/>
          <w:b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North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                      </w:t>
      </w:r>
      <w:r>
        <w:rPr>
          <w:rFonts w:cs="Times New Roman" w:hAnsi="Times New Roman" w:eastAsia="Times New Roman" w:ascii="Times New Roman"/>
          <w:b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Bachelor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Degree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                        </w:t>
      </w:r>
      <w:r>
        <w:rPr>
          <w:rFonts w:cs="Times New Roman" w:hAnsi="Times New Roman" w:eastAsia="Times New Roman" w:ascii="Times New Roman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Decembe</w:t>
      </w:r>
      <w:r>
        <w:rPr>
          <w:rFonts w:cs="Times New Roman" w:hAnsi="Times New Roman" w:eastAsia="Times New Roman" w:ascii="Times New Roman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2008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Building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Management,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Cumulative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-15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3.96</w:t>
      </w:r>
    </w:p>
    <w:p>
      <w:pPr>
        <w:rPr>
          <w:sz w:val="20"/>
          <w:szCs w:val="20"/>
        </w:rPr>
        <w:jc w:val="left"/>
        <w:spacing w:before="1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REL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TED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</w:t>
      </w:r>
      <w:r>
        <w:rPr>
          <w:rFonts w:cs="Times New Roman" w:hAnsi="Times New Roman" w:eastAsia="Times New Roman" w:ascii="Times New Roman"/>
          <w:b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Galaxy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Company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                </w:t>
      </w:r>
      <w:r>
        <w:rPr>
          <w:rFonts w:cs="Times New Roman" w:hAnsi="Times New Roman" w:eastAsia="Times New Roman" w:ascii="Times New Roman"/>
          <w:b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EXPERIENCE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Intern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8/2008-present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•Performed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buyout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responsibilities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two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Brunswick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Geo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gia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•Researched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contacted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qualified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subcontractors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suppliers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contract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buyout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•Evaluated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quotes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from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subcontractors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•Checked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work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scopes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specifications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rote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purchase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orders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change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orders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•Prepared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subcontracts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•Performed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tasks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Primavera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P-3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support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Scheduling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Manager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•Canvass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subcontractors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multiple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bids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nationwide</w:t>
      </w:r>
    </w:p>
    <w:p>
      <w:pPr>
        <w:rPr>
          <w:sz w:val="20"/>
          <w:szCs w:val="20"/>
        </w:rPr>
        <w:jc w:val="left"/>
        <w:spacing w:before="1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60"/>
        <w:ind w:left="3040" w:right="3375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Universal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Remodeling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</w:t>
      </w:r>
      <w:r>
        <w:rPr>
          <w:rFonts w:cs="Times New Roman" w:hAnsi="Times New Roman" w:eastAsia="Times New Roman" w:ascii="Times New Roman"/>
          <w:b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Project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Manager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                                        </w:t>
      </w:r>
      <w:r>
        <w:rPr>
          <w:rFonts w:cs="Times New Roman" w:hAnsi="Times New Roman" w:eastAsia="Times New Roman" w:ascii="Times New Roman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5/2007-3/2008.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•Managed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scheduled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twenty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employees.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•Designed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developed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work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schedules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•Processed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orders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conducted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inventory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•Scheduling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subcontractors.</w:t>
      </w:r>
    </w:p>
    <w:p>
      <w:pPr>
        <w:rPr>
          <w:sz w:val="20"/>
          <w:szCs w:val="20"/>
        </w:rPr>
        <w:jc w:val="left"/>
        <w:spacing w:before="1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60"/>
        <w:ind w:left="3040" w:right="3375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Outstanding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oup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Inc.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Assistant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Project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Manager/Intern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              </w:t>
      </w:r>
      <w:r>
        <w:rPr>
          <w:rFonts w:cs="Times New Roman" w:hAnsi="Times New Roman" w:eastAsia="Times New Roman" w:ascii="Times New Roman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1/2007-5/2007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•Processed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transmittals,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submittals,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RFI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’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purchase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orders,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service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orders,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subcontracts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•Performed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quantity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take-o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utilizing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Onscreen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akeo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•Compiled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data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materials,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special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equipment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•Prepared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processed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equipment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specifications,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drawing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revisions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•Attended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took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minutes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owne</w:t>
      </w:r>
      <w:r>
        <w:rPr>
          <w:rFonts w:cs="Times New Roman" w:hAnsi="Times New Roman" w:eastAsia="Times New Roman" w:ascii="Times New Roman"/>
          <w:spacing w:val="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’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site,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subcontract,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operations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meetings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 w:lineRule="exact" w:line="180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•Prepared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permit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packages,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other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information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associated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permit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process</w:t>
      </w:r>
    </w:p>
    <w:p>
      <w:pPr>
        <w:rPr>
          <w:sz w:val="14"/>
          <w:szCs w:val="14"/>
        </w:rPr>
        <w:jc w:val="left"/>
        <w:spacing w:lineRule="exact" w:line="140"/>
      </w:pPr>
      <w:r>
        <w:rPr>
          <w:sz w:val="14"/>
          <w:szCs w:val="14"/>
        </w:rPr>
      </w:r>
    </w:p>
    <w:tbl>
      <w:tblPr>
        <w:tblW w:w="0" w:type="auto"/>
        <w:tblLook w:val="01E0"/>
        <w:jc w:val="left"/>
        <w:tblInd w:w="158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280" w:hRule="exact"/>
        </w:trPr>
        <w:tc>
          <w:tcPr>
            <w:tcW w:w="12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79"/>
              <w:ind w:left="40"/>
            </w:pP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OTHER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5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79"/>
              <w:ind w:left="185"/>
            </w:pPr>
            <w:r>
              <w:rPr>
                <w:rFonts w:cs="Times New Roman" w:hAnsi="Times New Roman" w:eastAsia="Times New Roman" w:ascii="Times New Roman"/>
                <w:b/>
                <w:spacing w:val="-9"/>
                <w:w w:val="100"/>
                <w:sz w:val="16"/>
                <w:szCs w:val="16"/>
              </w:rPr>
              <w:t>W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ood</w:t>
            </w:r>
            <w:r>
              <w:rPr>
                <w:rFonts w:cs="Times New Roman" w:hAnsi="Times New Roman" w:eastAsia="Times New Roman" w:ascii="Times New Roman"/>
                <w:b/>
                <w:spacing w:val="-9"/>
                <w:w w:val="100"/>
                <w:sz w:val="16"/>
                <w:szCs w:val="16"/>
              </w:rPr>
              <w:t>W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ork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Building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cs="Times New Roman" w:hAnsi="Times New Roman" w:eastAsia="Times New Roman" w:ascii="Times New Roman"/>
                <w:b/>
                <w:spacing w:val="-3"/>
                <w:w w:val="100"/>
                <w:sz w:val="16"/>
                <w:szCs w:val="16"/>
              </w:rPr>
              <w:t>r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oup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79"/>
              <w:ind w:left="1415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Jacksonville,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FL</w:t>
            </w:r>
          </w:p>
        </w:tc>
      </w:tr>
      <w:tr>
        <w:trPr>
          <w:trHeight w:val="220" w:hRule="exact"/>
        </w:trPr>
        <w:tc>
          <w:tcPr>
            <w:tcW w:w="12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lineRule="exact" w:line="180"/>
              <w:ind w:left="40"/>
            </w:pP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EXPERIENCE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5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lineRule="exact" w:line="180"/>
              <w:ind w:left="185"/>
            </w:pPr>
            <w:r>
              <w:rPr>
                <w:rFonts w:cs="Times New Roman" w:hAnsi="Times New Roman" w:eastAsia="Times New Roman" w:ascii="Times New Roman"/>
                <w:sz w:val="16"/>
                <w:szCs w:val="16"/>
              </w:rPr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  <w:u w:val="single" w:color="000000"/>
              </w:rPr>
              <w:t>Laborer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lineRule="exact" w:line="180"/>
              <w:ind w:left="1415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6/2006-12/2007</w:t>
            </w:r>
          </w:p>
        </w:tc>
      </w:tr>
    </w:tbl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60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Assist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layout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installation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masonry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pavers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walls,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driveways,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walkways.</w:t>
      </w:r>
    </w:p>
    <w:p>
      <w:pPr>
        <w:rPr>
          <w:sz w:val="20"/>
          <w:szCs w:val="20"/>
        </w:rPr>
        <w:jc w:val="left"/>
        <w:spacing w:before="1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60"/>
        <w:ind w:left="3040" w:right="3103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Acme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Builders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                    </w:t>
      </w:r>
      <w:r>
        <w:rPr>
          <w:rFonts w:cs="Times New Roman" w:hAnsi="Times New Roman" w:eastAsia="Times New Roman" w:ascii="Times New Roman"/>
          <w:b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Framer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Summers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2005/2006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Assist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layout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installation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walls,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joists,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rafters.</w:t>
      </w:r>
    </w:p>
    <w:p>
      <w:pPr>
        <w:rPr>
          <w:sz w:val="20"/>
          <w:szCs w:val="20"/>
        </w:rPr>
        <w:jc w:val="left"/>
        <w:spacing w:before="1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PROFESSIONAL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b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Green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Construction,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Leadership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Environmental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(LEED),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tabs>
          <w:tab w:pos="3040" w:val="left"/>
        </w:tabs>
        <w:jc w:val="left"/>
        <w:spacing w:before="16" w:lineRule="auto" w:line="260"/>
        <w:ind w:left="3040" w:right="5447" w:hanging="14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MEMBERSHIPS</w:t>
        <w:tab/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Heart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Chapter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Eme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Green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Builders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(EGB)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Management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Association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(CMA),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30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American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Concrete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Institute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(ACI)</w:t>
      </w:r>
    </w:p>
    <w:p>
      <w:pPr>
        <w:rPr>
          <w:sz w:val="20"/>
          <w:szCs w:val="20"/>
        </w:rPr>
        <w:jc w:val="left"/>
        <w:spacing w:before="1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SKILLS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</w:t>
      </w:r>
      <w:r>
        <w:rPr>
          <w:rFonts w:cs="Times New Roman" w:hAnsi="Times New Roman" w:eastAsia="Times New Roman" w:ascii="Times New Roman"/>
          <w:b/>
          <w:spacing w:val="4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Estimating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software: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imberline,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ProES</w:t>
      </w:r>
      <w:r>
        <w:rPr>
          <w:rFonts w:cs="Times New Roman" w:hAnsi="Times New Roman" w:eastAsia="Times New Roman" w:ascii="Times New Roman"/>
          <w:spacing w:val="-1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Graphisoft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Estimato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Excel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6" w:lineRule="auto" w:line="260"/>
        <w:ind w:left="3040" w:right="5018"/>
      </w:pPr>
      <w:r>
        <w:rPr>
          <w:rFonts w:cs="Times New Roman" w:hAnsi="Times New Roman" w:eastAsia="Times New Roman" w:ascii="Times New Roman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Scheduling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software: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Primavera,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Graphisoft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  <w:u w:val="single" w:color="000000"/>
        </w:rPr>
        <w:t>W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  <w:u w:val="single" w:color="000000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ord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Processing: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MS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ord,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Publisher</w:t>
      </w:r>
    </w:p>
    <w:p>
      <w:pPr>
        <w:rPr>
          <w:sz w:val="20"/>
          <w:szCs w:val="20"/>
        </w:rPr>
        <w:jc w:val="left"/>
        <w:spacing w:before="1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CE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TIFIC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b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OSHA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30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hour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card.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CSST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100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hour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course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certification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before="1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  <w:sectPr>
          <w:pgMar w:header="0" w:footer="0" w:top="2260" w:bottom="280" w:left="0" w:right="0"/>
          <w:headerReference w:type="default" r:id="rId26"/>
          <w:pgSz w:w="12240" w:h="15840"/>
        </w:sectPr>
      </w:pPr>
      <w:r>
        <w:pict>
          <v:group style="position:absolute;margin-left:63.6361pt;margin-top:39.5975pt;width:0pt;height:0pt;mso-position-horizontal-relative:page;mso-position-vertical-relative:paragraph;z-index:-1460" coordorigin="1273,792" coordsize="0,0">
            <v:shape style="position:absolute;left:1273;top:792;width:0;height:0" coordorigin="1273,792" coordsize="0,0" path="m1273,792l1273,792e" filled="f" stroked="t" strokeweight="2.883pt" strokecolor="#747364">
              <v:path arrowok="t"/>
            </v:shape>
            <w10:wrap type="none"/>
          </v:group>
        </w:pict>
      </w:r>
      <w:r>
        <w:pict>
          <v:group style="position:absolute;margin-left:549.266pt;margin-top:754.864pt;width:0pt;height:0pt;mso-position-horizontal-relative:page;mso-position-vertical-relative:page;z-index:-1459" coordorigin="10985,15097" coordsize="0,0">
            <v:shape style="position:absolute;left:10985;top:15097;width:0;height:0" coordorigin="10985,15097" coordsize="0,0" path="m10985,15097l10985,15097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ACTIVITIES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</w:t>
      </w:r>
      <w:r>
        <w:rPr>
          <w:rFonts w:cs="Times New Roman" w:hAnsi="Times New Roman" w:eastAsia="Times New Roman" w:ascii="Times New Roman"/>
          <w:b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Habitat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Humanit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Construction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management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service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learning,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Spring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2007,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Fall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2008</w:t>
      </w:r>
    </w:p>
    <w:p>
      <w:pPr>
        <w:rPr>
          <w:sz w:val="14"/>
          <w:szCs w:val="14"/>
        </w:rPr>
        <w:jc w:val="left"/>
        <w:spacing w:before="1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before="29"/>
        <w:ind w:left="5348" w:right="5347"/>
      </w:pPr>
      <w:r>
        <w:rPr>
          <w:rFonts w:cs="Times New Roman" w:hAnsi="Times New Roman" w:eastAsia="Times New Roman" w:ascii="Times New Roman"/>
          <w:b/>
          <w:spacing w:val="-4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illiam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Gates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00"/>
        <w:ind w:left="5441" w:right="5441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123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Cable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Road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20"/>
        <w:ind w:left="4925" w:right="4924"/>
      </w:pPr>
      <w:r>
        <w:pict>
          <v:group style="position:absolute;margin-left:549.266pt;margin-top:125.13pt;width:0pt;height:0pt;mso-position-horizontal-relative:page;mso-position-vertical-relative:page;z-index:-1450" coordorigin="10985,2503" coordsize="0,0">
            <v:shape style="position:absolute;left:10985;top:2503;width:0;height:0" coordorigin="10985,2503" coordsize="0,0" path="m10985,2503l10985,2503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32225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20"/>
        <w:ind w:left="5460" w:right="546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(904)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123-4567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00"/>
        <w:ind w:left="4810" w:right="4809"/>
      </w:pPr>
      <w:hyperlink r:id="rId29"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e-mail:</w:t>
        </w:r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bgates@someplace.com</w:t>
        </w:r>
      </w:hyperlink>
    </w:p>
    <w:p>
      <w:pPr>
        <w:rPr>
          <w:sz w:val="20"/>
          <w:szCs w:val="20"/>
        </w:rPr>
        <w:jc w:val="left"/>
        <w:spacing w:before="12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ind w:left="2250"/>
      </w:pPr>
      <w:r>
        <w:pict>
          <v:group style="position:absolute;margin-left:66.5265pt;margin-top:125.13pt;width:476.958pt;height:0pt;mso-position-horizontal-relative:page;mso-position-vertical-relative:page;z-index:-1453" coordorigin="1331,2503" coordsize="9539,0">
            <v:shape style="position:absolute;left:1331;top:2503;width:9539;height:0" coordorigin="1331,2503" coordsize="9539,0" path="m10870,2503l1331,2503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63.6361pt;margin-top:125.13pt;width:0pt;height:0pt;mso-position-horizontal-relative:page;mso-position-vertical-relative:page;z-index:-1449" coordorigin="1273,2503" coordsize="0,0">
            <v:shape style="position:absolute;left:1273;top:2503;width:0;height:0" coordorigin="1273,2503" coordsize="0,0" path="m1273,2503l1273,2503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EDUC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87"/>
        <w:ind w:left="3020" w:right="6055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North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Bachelor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Electrical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December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2009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/>
        <w:ind w:left="3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Senior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Built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modified</w:t>
      </w:r>
      <w:r>
        <w:rPr>
          <w:rFonts w:cs="Times New Roman" w:hAnsi="Times New Roman" w:eastAsia="Times New Roman" w:ascii="Times New Roman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electronic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detector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25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HONORS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3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Dean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’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List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3020"/>
      </w:pPr>
      <w:r>
        <w:rPr>
          <w:rFonts w:cs="Times New Roman" w:hAnsi="Times New Roman" w:eastAsia="Times New Roman" w:ascii="Times New Roman"/>
          <w:spacing w:val="-1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warded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full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tuition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Merit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Scholarship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3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Phi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Theta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Kappa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Honor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Society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tLeast" w:line="440"/>
        <w:ind w:left="3020" w:right="8357" w:hanging="77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REL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TED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SKILLS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Engineering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3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Thorough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knowledge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electric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electronic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circuit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analysis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3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Theoretical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knowledge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analog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digital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logic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power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3020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Computer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Languages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3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Programming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knowledge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Microsoft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macros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3020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Softwa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  <w:u w:val="single" w:color="000000"/>
        </w:rPr>
        <w:t>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3020" w:right="3053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Experienced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DOS,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indows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3.x,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indows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95,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ordPerfect,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Microsoft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ord,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Excel,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Mail,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Power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point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Novel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Net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PCs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/>
        <w:ind w:left="3020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Hardwa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  <w:u w:val="single" w:color="000000"/>
        </w:rPr>
        <w:t>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3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Practical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knowledge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network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assembl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function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technical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trouble-shooting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3020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Internet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3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Knowledge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TCP-IP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protocols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HTML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programming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25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REL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TED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EXPERIENCE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30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North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Computing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Services,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3020"/>
      </w:pP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Help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Desk</w:t>
      </w:r>
      <w:r>
        <w:rPr>
          <w:rFonts w:cs="Times New Roman" w:hAnsi="Times New Roman" w:eastAsia="Times New Roman" w:ascii="Times New Roman"/>
          <w:i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Analyst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-1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echnician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2008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esent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3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Prepare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total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office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upgrades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clients.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3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office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network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migration.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3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Install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maintain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hardware.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3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Provide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network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technical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support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in-house,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on-site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via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phone.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25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ACTIVITIES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3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IEEE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member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since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2008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250"/>
      </w:pPr>
      <w:r>
        <w:pict>
          <v:group style="position:absolute;margin-left:63.6361pt;margin-top:130.908pt;width:0pt;height:621.068pt;mso-position-horizontal-relative:page;mso-position-vertical-relative:page;z-index:-1456" coordorigin="1273,2618" coordsize="0,12421">
            <v:shape style="position:absolute;left:1273;top:2618;width:0;height:12421" coordorigin="1273,2618" coordsize="0,12421" path="m1273,2618l1273,15040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63.6361pt;margin-top:754.864pt;width:0pt;height:0pt;mso-position-horizontal-relative:page;mso-position-vertical-relative:page;z-index:-1452" coordorigin="1273,15097" coordsize="0,0">
            <v:shape style="position:absolute;left:1273;top:15097;width:0;height:0" coordorigin="1273,15097" coordsize="0,0" path="m1273,15097l1273,15097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OTHER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WORK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EXPERIENCE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30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Barnes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Noble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Booksto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UN</w:t>
      </w:r>
      <w:r>
        <w:rPr>
          <w:rFonts w:cs="Times New Roman" w:hAnsi="Times New Roman" w:eastAsia="Times New Roman" w:ascii="Times New Roman"/>
          <w:b/>
          <w:spacing w:val="-15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exact" w:line="180"/>
        <w:ind w:left="3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Customer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Service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Sales,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2005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2008</w:t>
      </w:r>
    </w:p>
    <w:p>
      <w:pPr>
        <w:rPr>
          <w:sz w:val="14"/>
          <w:szCs w:val="14"/>
        </w:rPr>
        <w:jc w:val="left"/>
        <w:spacing w:before="6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entury Gothic" w:hAnsi="Century Gothic" w:eastAsia="Century Gothic" w:ascii="Century Gothic"/>
          <w:sz w:val="21"/>
          <w:szCs w:val="21"/>
        </w:rPr>
        <w:jc w:val="right"/>
        <w:spacing w:before="23"/>
        <w:ind w:right="334"/>
        <w:sectPr>
          <w:pgMar w:header="0" w:footer="0" w:top="2260" w:bottom="0" w:left="0" w:right="0"/>
          <w:pgSz w:w="12240" w:h="15840"/>
        </w:sectPr>
      </w:pPr>
      <w:r>
        <w:pict>
          <v:group style="position:absolute;margin-left:69.4174pt;margin-top:-6.39258pt;width:476.958pt;height:0pt;mso-position-horizontal-relative:page;mso-position-vertical-relative:paragraph;z-index:-1455" coordorigin="1388,-128" coordsize="9539,0">
            <v:shape style="position:absolute;left:1388;top:-128;width:9539;height:0" coordorigin="1388,-128" coordsize="9539,0" path="m1388,-128l10928,-128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549.266pt;margin-top:-633.238pt;width:0pt;height:621.068pt;mso-position-horizontal-relative:page;mso-position-vertical-relative:paragraph;z-index:-1454" coordorigin="10985,-12665" coordsize="0,12421">
            <v:shape style="position:absolute;left:10985;top:-12665;width:0;height:12421" coordorigin="10985,-12665" coordsize="0,12421" path="m10985,-243l10985,-12665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549.266pt;margin-top:-6.39258pt;width:0pt;height:0pt;mso-position-horizontal-relative:page;mso-position-vertical-relative:paragraph;z-index:-1451" coordorigin="10985,-128" coordsize="0,0">
            <v:shape style="position:absolute;left:10985;top:-128;width:0;height:0" coordorigin="10985,-128" coordsize="0,0" path="m10985,-128l10985,-128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color w:val="747364"/>
          <w:spacing w:val="0"/>
          <w:w w:val="170"/>
          <w:position w:val="5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b/>
          <w:color w:val="747364"/>
          <w:spacing w:val="-26"/>
          <w:w w:val="170"/>
          <w:position w:val="5"/>
          <w:sz w:val="15"/>
          <w:szCs w:val="15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edge</w:t>
      </w:r>
      <w:r>
        <w:rPr>
          <w:rFonts w:cs="Century Gothic" w:hAnsi="Century Gothic" w:eastAsia="Century Gothic" w:ascii="Century Gothic"/>
          <w:b/>
          <w:color w:val="747364"/>
          <w:spacing w:val="1"/>
          <w:w w:val="100"/>
          <w:position w:val="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|</w:t>
      </w:r>
      <w:r>
        <w:rPr>
          <w:rFonts w:cs="Century Gothic" w:hAnsi="Century Gothic" w:eastAsia="Century Gothic" w:ascii="Century Gothic"/>
          <w:b/>
          <w:color w:val="747364"/>
          <w:spacing w:val="2"/>
          <w:w w:val="100"/>
          <w:position w:val="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1"/>
          <w:position w:val="0"/>
          <w:sz w:val="21"/>
          <w:szCs w:val="21"/>
        </w:rPr>
        <w:t>61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sz w:val="14"/>
          <w:szCs w:val="14"/>
        </w:rPr>
        <w:jc w:val="left"/>
        <w:spacing w:before="6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before="34" w:lineRule="exact" w:line="220"/>
        <w:ind w:left="5491" w:right="5484"/>
      </w:pPr>
      <w:r>
        <w:pict>
          <v:group style="position:absolute;margin-left:99.7794pt;margin-top:162.558pt;width:412.441pt;height:0pt;mso-position-horizontal-relative:page;mso-position-vertical-relative:page;z-index:-1441" coordorigin="1996,3251" coordsize="8249,0">
            <v:shape style="position:absolute;left:1996;top:3251;width:8249;height:0" coordorigin="1996,3251" coordsize="8249,0" path="m1996,3251l10244,3251e" filled="f" stroked="t" strokeweight="1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NED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0"/>
          <w:szCs w:val="20"/>
        </w:rPr>
        <w:t>LUCKY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2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9"/>
        <w:ind w:left="2989" w:right="2989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8538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Denallen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.•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spacing w:val="34"/>
          <w:w w:val="100"/>
          <w:sz w:val="16"/>
          <w:szCs w:val="16"/>
        </w:rPr>
        <w:t> </w:t>
      </w:r>
      <w:hyperlink r:id="rId31"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33526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•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Cell: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904-313-4618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•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Builderbob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@yahoo.com</w:t>
        </w:r>
      </w:hyperlink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87"/>
        <w:ind w:left="2070" w:right="2356"/>
      </w:pPr>
      <w:r>
        <w:pict>
          <v:group style="position:absolute;margin-left:549.266pt;margin-top:128.019pt;width:0pt;height:621.068pt;mso-position-horizontal-relative:page;mso-position-vertical-relative:page;z-index:-1446" coordorigin="10985,2560" coordsize="0,12421">
            <v:shape style="position:absolute;left:10985;top:2560;width:0;height:12421" coordorigin="10985,2560" coordsize="0,12421" path="m10985,14982l10985,2560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549.266pt;margin-top:125.13pt;width:0pt;height:0pt;mso-position-horizontal-relative:page;mso-position-vertical-relative:page;z-index:-1443" coordorigin="10985,2503" coordsize="0,0">
            <v:shape style="position:absolute;left:10985;top:2503;width:0;height:0" coordorigin="10985,2503" coordsize="0,0" path="m10985,2503l10985,2503e" filled="f" stroked="t" strokeweight="2.883pt" strokecolor="#747364">
              <v:path arrowok="t"/>
            </v:shape>
            <w10:wrap type="none"/>
          </v:group>
        </w:pict>
      </w:r>
      <w:r>
        <w:pict>
          <v:group style="position:absolute;margin-left:63.6361pt;margin-top:125.13pt;width:0pt;height:0pt;mso-position-horizontal-relative:page;mso-position-vertical-relative:page;z-index:-1442" coordorigin="1273,2503" coordsize="0,0">
            <v:shape style="position:absolute;left:1273;top:2503;width:0;height:0" coordorigin="1273,2503" coordsize="0,0" path="m1273,2503l1273,2503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Qualified</w:t>
      </w:r>
      <w:r>
        <w:rPr>
          <w:rFonts w:cs="Times New Roman" w:hAnsi="Times New Roman" w:eastAsia="Times New Roman" w:ascii="Times New Roman"/>
          <w:b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for: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Full-time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position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Network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Administration.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Interests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include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routing,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domain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name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services,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router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configuration,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LAN/</w:t>
      </w:r>
      <w:r>
        <w:rPr>
          <w:rFonts w:cs="Times New Roman" w:hAnsi="Times New Roman" w:eastAsia="Times New Roman" w:ascii="Times New Roman"/>
          <w:spacing w:val="-18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setup,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server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administration.</w:t>
      </w:r>
    </w:p>
    <w:p>
      <w:pPr>
        <w:rPr>
          <w:sz w:val="22"/>
          <w:szCs w:val="22"/>
        </w:rPr>
        <w:jc w:val="left"/>
        <w:spacing w:before="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pict>
          <v:group style="position:absolute;margin-left:63.6361pt;margin-top:130.908pt;width:0pt;height:621.068pt;mso-position-horizontal-relative:page;mso-position-vertical-relative:page;z-index:-1448" coordorigin="1273,2618" coordsize="0,12421">
            <v:shape style="position:absolute;left:1273;top:2618;width:0;height:12421" coordorigin="1273,2618" coordsize="0,12421" path="m1273,2618l1273,15040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EDUC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CE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TIFIC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TIONS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NO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Bachelor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Information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Sciences,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Emphasis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Information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2010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Comptia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A+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Certification</w:t>
      </w:r>
      <w:r>
        <w:rPr>
          <w:rFonts w:cs="Times New Roman" w:hAnsi="Times New Roman" w:eastAsia="Times New Roman" w:ascii="Times New Roman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(industry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standard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vendo</w:t>
      </w:r>
      <w:r>
        <w:rPr>
          <w:rFonts w:cs="Times New Roman" w:hAnsi="Times New Roman" w:eastAsia="Times New Roman" w:ascii="Times New Roman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-neutral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skills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expected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technician.),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2009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Cisco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Certified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Network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Associate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Certification</w:t>
      </w:r>
      <w:r>
        <w:rPr>
          <w:rFonts w:cs="Times New Roman" w:hAnsi="Times New Roman" w:eastAsia="Times New Roman" w:ascii="Times New Roman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Cisco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Routers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Switches,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2009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SCIENCE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SKILLS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indows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9x,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indows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XP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Mic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osoft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</w:t>
      </w:r>
      <w:r>
        <w:rPr>
          <w:rFonts w:cs="Times New Roman" w:hAnsi="Times New Roman" w:eastAsia="Times New Roman" w:ascii="Times New Roman"/>
          <w:b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Linux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(Debian,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Mandrake)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Unix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indows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2000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Serve</w:t>
      </w:r>
      <w:r>
        <w:rPr>
          <w:rFonts w:cs="Times New Roman" w:hAnsi="Times New Roman" w:eastAsia="Times New Roman" w:ascii="Times New Roman"/>
          <w:b/>
          <w:spacing w:val="-1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indows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2000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Mic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osoft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</w:t>
      </w:r>
      <w:r>
        <w:rPr>
          <w:rFonts w:cs="Times New Roman" w:hAnsi="Times New Roman" w:eastAsia="Times New Roman" w:ascii="Times New Roman"/>
          <w:b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Macintosh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8.2-X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Macintosh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Network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Administration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(TCP/I</w:t>
      </w:r>
      <w:r>
        <w:rPr>
          <w:rFonts w:cs="Times New Roman" w:hAnsi="Times New Roman" w:eastAsia="Times New Roman" w:ascii="Times New Roman"/>
          <w:b/>
          <w:spacing w:val="-15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DNS,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DHCP)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</w:t>
      </w:r>
      <w:r>
        <w:rPr>
          <w:rFonts w:cs="Times New Roman" w:hAnsi="Times New Roman" w:eastAsia="Times New Roman" w:ascii="Times New Roman"/>
          <w:b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Cisco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Routers,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Switches,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LAN/</w:t>
      </w:r>
      <w:r>
        <w:rPr>
          <w:rFonts w:cs="Times New Roman" w:hAnsi="Times New Roman" w:eastAsia="Times New Roman" w:ascii="Times New Roman"/>
          <w:b/>
          <w:spacing w:val="-18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Build/Repair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PC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Systems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             </w:t>
      </w:r>
      <w:r>
        <w:rPr>
          <w:rFonts w:cs="Times New Roman" w:hAnsi="Times New Roman" w:eastAsia="Times New Roman" w:ascii="Times New Roman"/>
          <w:b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Mic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osoft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isual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Basic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6.0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MSSQL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Database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softwa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</w:t>
      </w:r>
      <w:r>
        <w:rPr>
          <w:rFonts w:cs="Times New Roman" w:hAnsi="Times New Roman" w:eastAsia="Times New Roman" w:ascii="Times New Roman"/>
          <w:b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isio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2000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Network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Sendmail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Linux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Mail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ransfer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Agent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</w:t>
      </w:r>
      <w:r>
        <w:rPr>
          <w:rFonts w:cs="Times New Roman" w:hAnsi="Times New Roman" w:eastAsia="Times New Roman" w:ascii="Times New Roman"/>
          <w:b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PostFix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Linux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Mail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ransfer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Agent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ocmail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Linux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Mail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Filter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Softwa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</w:t>
      </w:r>
      <w:r>
        <w:rPr>
          <w:rFonts w:cs="Times New Roman" w:hAnsi="Times New Roman" w:eastAsia="Times New Roman" w:ascii="Times New Roman"/>
          <w:b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vMailgate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Linux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irus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Server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Intermail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Unix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Mail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ransfer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Agent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15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eritas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Backup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Exec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Backup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Softwa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DSL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Connectivity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Dynamic/Static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Connections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MSOffice</w:t>
      </w:r>
      <w:r>
        <w:rPr>
          <w:rFonts w:cs="Times New Roman" w:hAnsi="Times New Roman" w:eastAsia="Times New Roman" w:ascii="Times New Roman"/>
          <w:b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Suite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Email,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Sp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eadsheet,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Database,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esentation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Softwa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6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RELE</w:t>
      </w:r>
      <w:r>
        <w:rPr>
          <w:rFonts w:cs="Times New Roman" w:hAnsi="Times New Roman" w:eastAsia="Times New Roman" w:ascii="Times New Roman"/>
          <w:b/>
          <w:spacing w:val="-2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EXPERIENCE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87"/>
        <w:ind w:left="2420" w:right="2329" w:hanging="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Respond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Abuse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issues,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Port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Scanning,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Email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Relay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attempts,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produced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records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requested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enforcement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covering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200,000+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customer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base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Configured</w:t>
      </w:r>
      <w:r>
        <w:rPr>
          <w:rFonts w:cs="Times New Roman" w:hAnsi="Times New Roman" w:eastAsia="Times New Roman" w:ascii="Times New Roman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Administered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servers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2420" w:right="2233" w:hanging="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Abuse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Manage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responsible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answering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daily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inquires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about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Abuse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policies,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conferring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Network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Applications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about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Spam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filter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changes,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tracking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monitoring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corporate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customer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security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Email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administration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entire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customer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base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Participated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group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build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setup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new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300+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employees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ook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inbound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calls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Macintosh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users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DUN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connections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periodic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eam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Lead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calls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pict>
          <v:group style="position:absolute;margin-left:549.266pt;margin-top:754.864pt;width:0pt;height:0pt;mso-position-horizontal-relative:page;mso-position-vertical-relative:page;z-index:-1444" coordorigin="10985,15097" coordsize="0,0">
            <v:shape style="position:absolute;left:10985;top:15097;width:0;height:0" coordorigin="10985,15097" coordsize="0,0" path="m10985,15097l10985,15097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Supported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customers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multiple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OS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’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indows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9x,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indows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2000,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indows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spacing w:val="-18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indows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1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Macintosh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8.2-10.1)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Supported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ADSL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DUN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connections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ISP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accounts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CAMPUS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ACTIVITIES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Membe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ProNet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Membe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Lambuth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soccer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team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(1993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TCAC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Soccer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Championship)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1620"/>
      </w:pPr>
      <w:r>
        <w:pict>
          <v:group style="position:absolute;margin-left:69.4174pt;margin-top:754.864pt;width:476.958pt;height:0pt;mso-position-horizontal-relative:page;mso-position-vertical-relative:page;z-index:-1447" coordorigin="1388,15097" coordsize="9539,0">
            <v:shape style="position:absolute;left:1388;top:15097;width:9539;height:0" coordorigin="1388,15097" coordsize="9539,0" path="m1388,15097l10928,15097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63.6361pt;margin-top:754.864pt;width:0pt;height:0pt;mso-position-horizontal-relative:page;mso-position-vertical-relative:page;z-index:-1445" coordorigin="1273,15097" coordsize="0,0">
            <v:shape style="position:absolute;left:1273;top:15097;width:0;height:0" coordorigin="1273,15097" coordsize="0,0" path="m1273,15097l1273,15097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EMPLOYMENT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HIS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lineRule="exact" w:line="180"/>
      </w:pPr>
      <w:r>
        <w:rPr>
          <w:sz w:val="18"/>
          <w:szCs w:val="18"/>
        </w:rPr>
      </w:r>
    </w:p>
    <w:tbl>
      <w:tblPr>
        <w:tblW w:w="0" w:type="auto"/>
        <w:tblLook w:val="01E0"/>
        <w:jc w:val="left"/>
        <w:tblInd w:w="1388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290" w:hRule="exact"/>
        </w:trPr>
        <w:tc>
          <w:tcPr>
            <w:tcW w:w="26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79"/>
              <w:ind w:left="952"/>
            </w:pP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CONVERGYS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79"/>
              <w:ind w:left="261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Internet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Service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Representative</w:t>
            </w:r>
          </w:p>
        </w:tc>
        <w:tc>
          <w:tcPr>
            <w:tcW w:w="43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79"/>
              <w:ind w:left="135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4/09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–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Present</w:t>
            </w:r>
          </w:p>
        </w:tc>
      </w:tr>
      <w:tr>
        <w:trPr>
          <w:trHeight w:val="220" w:hRule="exact"/>
        </w:trPr>
        <w:tc>
          <w:tcPr>
            <w:tcW w:w="26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952"/>
            </w:pPr>
            <w:r>
              <w:rPr>
                <w:rFonts w:cs="Times New Roman" w:hAnsi="Times New Roman" w:eastAsia="Times New Roman" w:ascii="Times New Roman"/>
                <w:b/>
                <w:spacing w:val="-3"/>
                <w:w w:val="100"/>
                <w:sz w:val="16"/>
                <w:szCs w:val="16"/>
              </w:rPr>
              <w:t>V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OLARIS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ONLINE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261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Security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Systems</w:t>
            </w:r>
            <w:r>
              <w:rPr>
                <w:rFonts w:cs="Times New Roman" w:hAnsi="Times New Roman" w:eastAsia="Times New Roman" w:ascii="Times New Roman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Administrator</w:t>
            </w:r>
          </w:p>
        </w:tc>
        <w:tc>
          <w:tcPr>
            <w:tcW w:w="43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135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8/05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–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12/08</w:t>
            </w:r>
          </w:p>
        </w:tc>
      </w:tr>
      <w:tr>
        <w:trPr>
          <w:trHeight w:val="290" w:hRule="exact"/>
        </w:trPr>
        <w:tc>
          <w:tcPr>
            <w:tcW w:w="26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952"/>
            </w:pP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CONVERGYS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5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261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Internet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Customer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Representative</w:t>
            </w:r>
          </w:p>
        </w:tc>
        <w:tc>
          <w:tcPr>
            <w:tcW w:w="43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135"/>
            </w:pPr>
            <w:r>
              <w:rPr>
                <w:rFonts w:cs="Times New Roman" w:hAnsi="Times New Roman" w:eastAsia="Times New Roman" w:ascii="Times New Roman"/>
                <w:spacing w:val="-6"/>
                <w:w w:val="100"/>
                <w:sz w:val="16"/>
                <w:szCs w:val="16"/>
              </w:rPr>
              <w:t>1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1/03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–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8/05</w:t>
            </w:r>
          </w:p>
        </w:tc>
      </w:tr>
    </w:tbl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3" w:lineRule="exact" w:line="240"/>
      </w:pPr>
      <w:r>
        <w:rPr>
          <w:sz w:val="24"/>
          <w:szCs w:val="24"/>
        </w:rPr>
      </w:r>
    </w:p>
    <w:p>
      <w:pPr>
        <w:rPr>
          <w:rFonts w:cs="Century Gothic" w:hAnsi="Century Gothic" w:eastAsia="Century Gothic" w:ascii="Century Gothic"/>
          <w:sz w:val="21"/>
          <w:szCs w:val="21"/>
        </w:rPr>
        <w:jc w:val="left"/>
        <w:spacing w:before="23"/>
        <w:ind w:left="336"/>
        <w:sectPr>
          <w:pgMar w:header="0" w:footer="0" w:top="2260" w:bottom="0" w:left="0" w:right="0"/>
          <w:headerReference w:type="default" r:id="rId30"/>
          <w:pgSz w:w="12240" w:h="15840"/>
        </w:sectPr>
      </w:pP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sz w:val="21"/>
          <w:szCs w:val="21"/>
        </w:rPr>
        <w:t>62</w:t>
      </w:r>
      <w:r>
        <w:rPr>
          <w:rFonts w:cs="Century Gothic" w:hAnsi="Century Gothic" w:eastAsia="Century Gothic" w:ascii="Century Gothic"/>
          <w:b/>
          <w:color w:val="747364"/>
          <w:spacing w:val="3"/>
          <w:w w:val="10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sz w:val="21"/>
          <w:szCs w:val="21"/>
        </w:rPr>
        <w:t>|</w:t>
      </w:r>
      <w:r>
        <w:rPr>
          <w:rFonts w:cs="Century Gothic" w:hAnsi="Century Gothic" w:eastAsia="Century Gothic" w:ascii="Century Gothic"/>
          <w:b/>
          <w:color w:val="747364"/>
          <w:spacing w:val="2"/>
          <w:w w:val="100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b/>
          <w:color w:val="747364"/>
          <w:spacing w:val="0"/>
          <w:w w:val="170"/>
          <w:position w:val="5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b/>
          <w:color w:val="747364"/>
          <w:spacing w:val="-26"/>
          <w:w w:val="170"/>
          <w:position w:val="5"/>
          <w:sz w:val="15"/>
          <w:szCs w:val="15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edge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sz w:val="14"/>
          <w:szCs w:val="14"/>
        </w:rPr>
        <w:jc w:val="left"/>
        <w:spacing w:before="1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right"/>
        <w:spacing w:before="29" w:lineRule="exact" w:line="260"/>
        <w:ind w:right="1620"/>
      </w:pPr>
      <w:r>
        <w:pict>
          <v:group style="position:absolute;margin-left:549.266pt;margin-top:-12.7407pt;width:0pt;height:621.068pt;mso-position-horizontal-relative:page;mso-position-vertical-relative:paragraph;z-index:-1438" coordorigin="10985,-255" coordsize="0,12421">
            <v:shape style="position:absolute;left:10985;top:-255;width:0;height:12421" coordorigin="10985,-255" coordsize="0,12421" path="m10985,12167l10985,-255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549.266pt;margin-top:-15.6294pt;width:0pt;height:0pt;mso-position-horizontal-relative:page;mso-position-vertical-relative:paragraph;z-index:-1435" coordorigin="10985,-313" coordsize="0,0">
            <v:shape style="position:absolute;left:10985;top:-313;width:0;height:0" coordorigin="10985,-313" coordsize="0,0" path="m10985,-313l10985,-313e" filled="f" stroked="t" strokeweight="2.883pt" strokecolor="#747364">
              <v:path arrowok="t"/>
            </v:shape>
            <w10:wrap type="none"/>
          </v:group>
        </w:pict>
      </w:r>
      <w:r>
        <w:pict>
          <v:group style="position:absolute;margin-left:74.7pt;margin-top:23.1531pt;width:456.3pt;height:0pt;mso-position-horizontal-relative:page;mso-position-vertical-relative:paragraph;z-index:-1433" coordorigin="1494,463" coordsize="9126,0">
            <v:shape style="position:absolute;left:1494;top:463;width:9126;height:0" coordorigin="1494,463" coordsize="9126,0" path="m1494,463l10620,463e" filled="f" stroked="t" strokeweight="1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4"/>
          <w:szCs w:val="24"/>
        </w:rPr>
        <w:t>Shorty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b/>
          <w:spacing w:val="-4"/>
          <w:w w:val="100"/>
          <w:position w:val="-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4"/>
          <w:szCs w:val="24"/>
        </w:rPr>
        <w:t>cit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4"/>
          <w:szCs w:val="24"/>
        </w:rPr>
      </w:r>
    </w:p>
    <w:p>
      <w:pPr>
        <w:rPr>
          <w:sz w:val="20"/>
          <w:szCs w:val="20"/>
        </w:rPr>
        <w:jc w:val="left"/>
        <w:spacing w:before="4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9"/>
        <w:ind w:left="3178" w:right="3178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8538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Denallen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.•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spacing w:val="34"/>
          <w:w w:val="100"/>
          <w:sz w:val="16"/>
          <w:szCs w:val="16"/>
        </w:rPr>
        <w:t> </w:t>
      </w:r>
      <w:hyperlink r:id="rId32"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33526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•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Cell: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904-313-4618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•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ssircit@yahoo.com</w:t>
        </w:r>
      </w:hyperlink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pict>
          <v:group style="position:absolute;margin-left:63.6361pt;margin-top:125.13pt;width:0pt;height:0pt;mso-position-horizontal-relative:page;mso-position-vertical-relative:page;z-index:-1434" coordorigin="1273,2503" coordsize="0,0">
            <v:shape style="position:absolute;left:1273;top:2503;width:0;height:0" coordorigin="1273,2503" coordsize="0,0" path="m1273,2503l1273,2503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OBJECTIVE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2340" w:right="2936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Electrical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position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digital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design.</w:t>
      </w:r>
      <w:r>
        <w:rPr>
          <w:rFonts w:cs="Times New Roman" w:hAnsi="Times New Roman" w:eastAsia="Times New Roman" w:ascii="Times New Roman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Areas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interest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include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digital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logic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microcoding,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embedded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systems.</w:t>
      </w:r>
    </w:p>
    <w:p>
      <w:pPr>
        <w:rPr>
          <w:sz w:val="22"/>
          <w:szCs w:val="22"/>
        </w:rPr>
        <w:jc w:val="left"/>
        <w:spacing w:before="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EDUC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Bachelor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Science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Deg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ee: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Electrical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Engineering,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August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2008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North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-15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3.61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orking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hours/week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research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assistant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while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attending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school)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SKILLS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ogramming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language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                   </w:t>
      </w:r>
      <w:r>
        <w:rPr>
          <w:rFonts w:cs="Times New Roman" w:hAnsi="Times New Roman" w:eastAsia="Times New Roman" w:ascii="Times New Roman"/>
          <w:b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PSPICE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analog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digital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ci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cuit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Maple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analog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ci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cuit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simulation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        </w:t>
      </w:r>
      <w:r>
        <w:rPr>
          <w:rFonts w:cs="Times New Roman" w:hAnsi="Times New Roman" w:eastAsia="Times New Roman" w:ascii="Times New Roman"/>
          <w:b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TI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OPT101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optical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sensor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otel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printed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ci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cuit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board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     </w:t>
      </w:r>
      <w:r>
        <w:rPr>
          <w:rFonts w:cs="Times New Roman" w:hAnsi="Times New Roman" w:eastAsia="Times New Roman" w:ascii="Times New Roman"/>
          <w:b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1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exas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Instruments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MSP430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mic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op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ocessor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2340" w:right="2617"/>
      </w:pPr>
      <w:r>
        <w:rPr>
          <w:rFonts w:cs="Times New Roman" w:hAnsi="Times New Roman" w:eastAsia="Times New Roman" w:ascii="Times New Roman"/>
          <w:b/>
          <w:spacing w:val="-15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erilog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HDL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digital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logic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       </w:t>
      </w:r>
      <w:r>
        <w:rPr>
          <w:rFonts w:cs="Times New Roman" w:hAnsi="Times New Roman" w:eastAsia="Times New Roman" w:ascii="Times New Roman"/>
          <w:b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Moto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ola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HC12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mic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op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ocessor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SensComp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transducer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ultrasonic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ranging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sensor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</w:t>
      </w:r>
      <w:r>
        <w:rPr>
          <w:rFonts w:cs="Times New Roman" w:hAnsi="Times New Roman" w:eastAsia="Times New Roman" w:ascii="Times New Roman"/>
          <w:b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TLAB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cont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ols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harp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GP2Y0A21YK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infra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oximity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sensor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</w:t>
      </w:r>
      <w:r>
        <w:rPr>
          <w:rFonts w:cs="Times New Roman" w:hAnsi="Times New Roman" w:eastAsia="Times New Roman" w:ascii="Times New Roman"/>
          <w:b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Moto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ola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eatalink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2XT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2-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Pager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ontPage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web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                                                                 </w:t>
      </w:r>
      <w:r>
        <w:rPr>
          <w:rFonts w:cs="Times New Roman" w:hAnsi="Times New Roman" w:eastAsia="Times New Roman" w:ascii="Times New Roman"/>
          <w:b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MS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ord,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Excel,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PowerPoint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office</w:t>
      </w:r>
      <w:r>
        <w:rPr>
          <w:rFonts w:cs="Times New Roman" w:hAnsi="Times New Roman" w:eastAsia="Times New Roman" w:ascii="Times New Roman"/>
          <w:b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applications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2340" w:right="4873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Embedded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orkbench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IDE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TI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MSP430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mic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ocode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development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MiniIDE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Moto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ola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HC12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mic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ocode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development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assembly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Imagecraft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IDE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ICC12–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Moto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ola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HC12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mic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ocode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development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Cadence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digital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logic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communication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Statistical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Analysis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ogram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(SAS)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communications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analysis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Linux,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Unix,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Solaris,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indows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operating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systems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EXPERIENCE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Autonomous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Robot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Design: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Uses</w:t>
      </w:r>
      <w:r>
        <w:rPr>
          <w:rFonts w:cs="Times New Roman" w:hAnsi="Times New Roman" w:eastAsia="Times New Roman" w:ascii="Times New Roman"/>
          <w:b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es,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neodymium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2340" w:right="1611"/>
      </w:pP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spacing w:val="-1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Intelligent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Sewage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Monitoring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System: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Responsible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power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subsystem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sonar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measuring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capability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embedded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using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SensComp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’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ultrasonic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transduce</w:t>
      </w:r>
      <w:r>
        <w:rPr>
          <w:rFonts w:cs="Times New Roman" w:hAnsi="Times New Roman" w:eastAsia="Times New Roman" w:ascii="Times New Roman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TI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MSP430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microprocessor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monitor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sewer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lines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using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real-time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wireless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communication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via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Motorola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’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Creatalink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2XT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2-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Pager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Intelligent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security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embedded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design: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uses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keypad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entry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access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room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monitored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hall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fect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sensor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using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Motorola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HC12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microprocesso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External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alarm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triggered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wireless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transceiver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Analog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ci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cuit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design,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e.g.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resonance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transformer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esla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Coil),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sonar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ranging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module,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infrared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distance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detector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Digital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ci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cuit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design,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e.g.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digital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phase-locked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loop,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916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MHz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wireless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transceiver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ACTIVITIES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Bright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Futu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es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Academic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Scholarship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Advisory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Council.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Member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Golden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Key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International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Honor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Societ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Member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IEEE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Southeastcon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2004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Robotics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Competition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Place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Society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(FES)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Chapte</w:t>
      </w:r>
      <w:r>
        <w:rPr>
          <w:rFonts w:cs="Times New Roman" w:hAnsi="Times New Roman" w:eastAsia="Times New Roman" w:ascii="Times New Roman"/>
          <w:b/>
          <w:spacing w:val="-1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President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(2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terms),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0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President,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Secretary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2340" w:right="4904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Eta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Kappa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Nu,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Electrical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Honor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Society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(HKN).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0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President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Institute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Elect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onic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Electrical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(IEEE),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Member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THCOUNTS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olunteer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middle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school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competition</w:t>
      </w:r>
    </w:p>
    <w:p>
      <w:pPr>
        <w:rPr>
          <w:sz w:val="22"/>
          <w:szCs w:val="22"/>
        </w:rPr>
        <w:jc w:val="left"/>
        <w:spacing w:before="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pict>
          <v:group style="position:absolute;margin-left:63.6361pt;margin-top:-554.036pt;width:0pt;height:621.068pt;mso-position-horizontal-relative:page;mso-position-vertical-relative:paragraph;z-index:-1440" coordorigin="1273,-11081" coordsize="0,12421">
            <v:shape style="position:absolute;left:1273;top:-11081;width:0;height:12421" coordorigin="1273,-11081" coordsize="0,12421" path="m1273,-11081l1273,1341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63.6361pt;margin-top:69.9203pt;width:0pt;height:0pt;mso-position-horizontal-relative:page;mso-position-vertical-relative:paragraph;z-index:-1437" coordorigin="1273,1398" coordsize="0,0">
            <v:shape style="position:absolute;left:1273;top:1398;width:0;height:0" coordorigin="1273,1398" coordsize="0,0" path="m1273,1398l1273,1398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EMPLOYMENT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HIS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North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Florida,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Electrical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eaching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Assistant,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1/2004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Present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exact" w:line="180"/>
        <w:ind w:left="234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Ha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old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’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Meat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Market,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Butche</w:t>
      </w:r>
      <w:r>
        <w:rPr>
          <w:rFonts w:cs="Times New Roman" w:hAnsi="Times New Roman" w:eastAsia="Times New Roman" w:ascii="Times New Roman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8/2002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1/2004</w:t>
      </w:r>
    </w:p>
    <w:p>
      <w:pPr>
        <w:rPr>
          <w:sz w:val="10"/>
          <w:szCs w:val="10"/>
        </w:rPr>
        <w:jc w:val="left"/>
        <w:spacing w:before="6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entury Gothic" w:hAnsi="Century Gothic" w:eastAsia="Century Gothic" w:ascii="Century Gothic"/>
          <w:sz w:val="21"/>
          <w:szCs w:val="21"/>
        </w:rPr>
        <w:jc w:val="right"/>
        <w:spacing w:before="23"/>
        <w:ind w:right="334"/>
        <w:sectPr>
          <w:pgMar w:header="0" w:footer="0" w:top="2260" w:bottom="0" w:left="0" w:right="0"/>
          <w:pgSz w:w="12240" w:h="15840"/>
        </w:sectPr>
      </w:pPr>
      <w:r>
        <w:pict>
          <v:group style="position:absolute;margin-left:69.4174pt;margin-top:-6.39258pt;width:476.958pt;height:0pt;mso-position-horizontal-relative:page;mso-position-vertical-relative:paragraph;z-index:-1439" coordorigin="1388,-128" coordsize="9539,0">
            <v:shape style="position:absolute;left:1388;top:-128;width:9539;height:0" coordorigin="1388,-128" coordsize="9539,0" path="m1388,-128l10928,-128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549.266pt;margin-top:-6.39258pt;width:0pt;height:0pt;mso-position-horizontal-relative:page;mso-position-vertical-relative:paragraph;z-index:-1436" coordorigin="10985,-128" coordsize="0,0">
            <v:shape style="position:absolute;left:10985;top:-128;width:0;height:0" coordorigin="10985,-128" coordsize="0,0" path="m10985,-128l10985,-128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color w:val="747364"/>
          <w:spacing w:val="0"/>
          <w:w w:val="170"/>
          <w:position w:val="5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b/>
          <w:color w:val="747364"/>
          <w:spacing w:val="-26"/>
          <w:w w:val="170"/>
          <w:position w:val="5"/>
          <w:sz w:val="15"/>
          <w:szCs w:val="15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edge</w:t>
      </w:r>
      <w:r>
        <w:rPr>
          <w:rFonts w:cs="Century Gothic" w:hAnsi="Century Gothic" w:eastAsia="Century Gothic" w:ascii="Century Gothic"/>
          <w:b/>
          <w:color w:val="747364"/>
          <w:spacing w:val="1"/>
          <w:w w:val="100"/>
          <w:position w:val="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|</w:t>
      </w:r>
      <w:r>
        <w:rPr>
          <w:rFonts w:cs="Century Gothic" w:hAnsi="Century Gothic" w:eastAsia="Century Gothic" w:ascii="Century Gothic"/>
          <w:b/>
          <w:color w:val="747364"/>
          <w:spacing w:val="2"/>
          <w:w w:val="100"/>
          <w:position w:val="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1"/>
          <w:position w:val="0"/>
          <w:sz w:val="21"/>
          <w:szCs w:val="21"/>
        </w:rPr>
        <w:t>63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Mar w:header="0" w:footer="0" w:top="2260" w:bottom="0" w:left="0" w:right="0"/>
          <w:pgSz w:w="12240" w:h="1584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before="18"/>
        <w:ind w:left="1620" w:right="-68"/>
      </w:pPr>
      <w:r>
        <w:pict>
          <v:group style="position:absolute;margin-left:63.6361pt;margin-top:-9.3763pt;width:0pt;height:621.068pt;mso-position-horizontal-relative:page;mso-position-vertical-relative:paragraph;z-index:-1432" coordorigin="1273,-188" coordsize="0,12421">
            <v:shape style="position:absolute;left:1273;top:-188;width:0;height:12421" coordorigin="1273,-188" coordsize="0,12421" path="m1273,-188l1273,12234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63.6361pt;margin-top:-15.1539pt;width:0pt;height:0pt;mso-position-horizontal-relative:page;mso-position-vertical-relative:paragraph;z-index:-1426" coordorigin="1273,-303" coordsize="0,0">
            <v:shape style="position:absolute;left:1273;top:-303;width:0;height:0" coordorigin="1273,-303" coordsize="0,0" path="m1273,-303l1273,-303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32"/>
          <w:szCs w:val="32"/>
        </w:rPr>
        <w:t>Hardy</w:t>
      </w:r>
      <w:r>
        <w:rPr>
          <w:rFonts w:cs="Times New Roman" w:hAnsi="Times New Roman" w:eastAsia="Times New Roman" w:ascii="Times New Roman"/>
          <w:b/>
          <w:spacing w:val="-12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b/>
          <w:spacing w:val="-29"/>
          <w:w w:val="100"/>
          <w:sz w:val="32"/>
          <w:szCs w:val="32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32"/>
          <w:szCs w:val="32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2"/>
          <w:szCs w:val="32"/>
        </w:rPr>
        <w:t>Ird</w:t>
      </w: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65"/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234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Park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venue,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Summerset,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32345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(945)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123-1234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exact" w:line="180"/>
        <w:sectPr>
          <w:type w:val="continuous"/>
          <w:pgSz w:w="12240" w:h="15840"/>
          <w:pgMar w:top="1300" w:bottom="0" w:left="0" w:right="0"/>
          <w:cols w:num="2" w:equalWidth="off">
            <w:col w:w="3384" w:space="4248"/>
            <w:col w:w="4608"/>
          </w:cols>
        </w:sectPr>
      </w:pPr>
      <w:r>
        <w:pict>
          <v:group style="position:absolute;margin-left:549.266pt;margin-top:128.019pt;width:0pt;height:621.068pt;mso-position-horizontal-relative:page;mso-position-vertical-relative:page;z-index:-1430" coordorigin="10985,2560" coordsize="0,12421">
            <v:shape style="position:absolute;left:10985;top:2560;width:0;height:12421" coordorigin="10985,2560" coordsize="0,12421" path="m10985,14982l10985,2560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549.266pt;margin-top:125.13pt;width:0pt;height:0pt;mso-position-horizontal-relative:page;mso-position-vertical-relative:page;z-index:-1427" coordorigin="10985,2503" coordsize="0,0">
            <v:shape style="position:absolute;left:10985;top:2503;width:0;height:0" coordorigin="10985,2503" coordsize="0,0" path="m10985,2503l10985,2503e" filled="f" stroked="t" strokeweight="2.883pt" strokecolor="#747364">
              <v:path arrowok="t"/>
            </v:shape>
            <w10:wrap type="none"/>
          </v:group>
        </w:pict>
      </w:r>
      <w:hyperlink r:id="rId33"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Professional@aires.net</w:t>
        </w:r>
      </w:hyperlink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QUALIFIED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FOR: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2480" w:right="2801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Electrical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position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product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development.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Areas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interest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include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embedded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wireless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technolog</w:t>
      </w:r>
      <w:r>
        <w:rPr>
          <w:rFonts w:cs="Times New Roman" w:hAnsi="Times New Roman" w:eastAsia="Times New Roman" w:ascii="Times New Roman"/>
          <w:spacing w:val="-1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biomedical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natural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applications.</w:t>
      </w:r>
    </w:p>
    <w:p>
      <w:pPr>
        <w:rPr>
          <w:sz w:val="22"/>
          <w:szCs w:val="22"/>
        </w:rPr>
        <w:jc w:val="left"/>
        <w:spacing w:before="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EDUC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Bachelor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Science: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Electrical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Engineering,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2009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North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-15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3.63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(working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~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hrs/week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while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attending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school)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SKILLS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VERILOG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HDL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digital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logic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</w:t>
      </w:r>
      <w:r>
        <w:rPr>
          <w:rFonts w:cs="Times New Roman" w:hAnsi="Times New Roman" w:eastAsia="Times New Roman" w:ascii="Times New Roman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Motorola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M68HC12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Microcontroller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C-programming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language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</w:t>
      </w:r>
      <w:r>
        <w:rPr>
          <w:rFonts w:cs="Times New Roman" w:hAnsi="Times New Roman" w:eastAsia="Times New Roman" w:ascii="Times New Roman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ASSEMB</w:t>
      </w:r>
      <w:r>
        <w:rPr>
          <w:rFonts w:cs="Times New Roman" w:hAnsi="Times New Roman" w:eastAsia="Times New Roman" w:ascii="Times New Roman"/>
          <w:spacing w:val="-16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spacing w:val="-18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microcoding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HC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1/12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PSPICE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analog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circuit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</w:t>
      </w:r>
      <w:r>
        <w:rPr>
          <w:rFonts w:cs="Times New Roman" w:hAnsi="Times New Roman" w:eastAsia="Times New Roman" w:ascii="Times New Roman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spacing w:val="-18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TLAB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control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MathCAD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advanced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mathematical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computations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indows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XP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Office</w:t>
      </w:r>
      <w:r>
        <w:rPr>
          <w:rFonts w:cs="Times New Roman" w:hAnsi="Times New Roman" w:eastAsia="Times New Roman" w:ascii="Times New Roman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ord,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Excel,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PowerPoint)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</w:t>
      </w:r>
      <w:r>
        <w:rPr>
          <w:rFonts w:cs="Times New Roman" w:hAnsi="Times New Roman" w:eastAsia="Times New Roman" w:ascii="Times New Roman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SensComp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Series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9000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ransducers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TI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MSP430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Mixed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Signal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Processor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</w:t>
      </w:r>
      <w:r>
        <w:rPr>
          <w:rFonts w:cs="Times New Roman" w:hAnsi="Times New Roman" w:eastAsia="Times New Roman" w:ascii="Times New Roman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TI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TMP101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temperature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sensor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Fairchild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Plastic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Infrared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</w:t>
      </w:r>
      <w:r>
        <w:rPr>
          <w:rFonts w:cs="Times New Roman" w:hAnsi="Times New Roman" w:eastAsia="Times New Roman" w:ascii="Times New Roman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Phototransistors,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QEC122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QSC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13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Image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Craft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ICC12C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compiler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environment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</w:t>
      </w:r>
      <w:r>
        <w:rPr>
          <w:rFonts w:cs="Times New Roman" w:hAnsi="Times New Roman" w:eastAsia="Times New Roman" w:ascii="Times New Roman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Motorola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M68HC12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Microcontroller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Protel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printed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circuit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board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development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</w:t>
      </w:r>
      <w:r>
        <w:rPr>
          <w:rFonts w:cs="Times New Roman" w:hAnsi="Times New Roman" w:eastAsia="Times New Roman" w:ascii="Times New Roman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Softbaugh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LCD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Modules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IAR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orkbench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TI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MSP430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microcode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development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environment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MiniIDE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Motorola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HC12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microcode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development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environment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RELE</w:t>
      </w:r>
      <w:r>
        <w:rPr>
          <w:rFonts w:cs="Times New Roman" w:hAnsi="Times New Roman" w:eastAsia="Times New Roman" w:ascii="Times New Roman"/>
          <w:b/>
          <w:spacing w:val="-2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EXPERIENCE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•Embedded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Intelligent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emperature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Sensor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using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exas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Instrument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MSP430F449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microprocessor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5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TI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TMP101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digital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I2C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temperature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senso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.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2560" w:right="2152" w:hanging="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•Embedded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Intelligent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Manhole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Cover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detect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fluid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levels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using</w:t>
      </w:r>
      <w:r>
        <w:rPr>
          <w:rFonts w:cs="Times New Roman" w:hAnsi="Times New Roman" w:eastAsia="Times New Roman" w:ascii="Times New Roman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TI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MSP430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microprocesso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SensComp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9000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series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acoustic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transduce</w:t>
      </w:r>
      <w:r>
        <w:rPr>
          <w:rFonts w:cs="Times New Roman" w:hAnsi="Times New Roman" w:eastAsia="Times New Roman" w:ascii="Times New Roman"/>
          <w:spacing w:val="-7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Motorola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Creatalink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2XT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2-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Pager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wireless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communications.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•Embedded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Intelligent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Alarm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using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Motorola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M68HC12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microcontroller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Fairchild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5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infrared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devices,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QEC122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QSC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13.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•Embedded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Intelligent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Digital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Scale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ireless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Display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using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exas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Instrument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MSP430F449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56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microprocessors,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Motorola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ZigBee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wireless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transceivers.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•Digital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logic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e.g.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adders,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multiplexers,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decoders,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ALUs,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counters.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480"/>
      </w:pPr>
      <w:r>
        <w:pict>
          <v:group style="position:absolute;margin-left:549.266pt;margin-top:754.864pt;width:0pt;height:0pt;mso-position-horizontal-relative:page;mso-position-vertical-relative:page;z-index:-1428" coordorigin="10985,15097" coordsize="0,0">
            <v:shape style="position:absolute;left:10985;top:15097;width:0;height:0" coordorigin="10985,15097" coordsize="0,0" path="m10985,15097l10985,15097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•Analog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circuit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e.g.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op-amps,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filters,</w:t>
      </w:r>
      <w:r>
        <w:rPr>
          <w:rFonts w:cs="Times New Roman" w:hAnsi="Times New Roman" w:eastAsia="Times New Roman" w:ascii="Times New Roman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pulse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width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modulation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using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BJT/MOSFET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transistors.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ACTIVITIES</w:t>
      </w:r>
      <w:r>
        <w:rPr>
          <w:rFonts w:cs="Times New Roman" w:hAnsi="Times New Roman" w:eastAsia="Times New Roman" w:ascii="Times New Roman"/>
          <w:b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HONOR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2480" w:right="6695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Hansford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Farris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Academic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Scholarship.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President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reasure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IEEE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Chapte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.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 w:lineRule="auto" w:line="287"/>
        <w:ind w:left="2480" w:right="5766"/>
      </w:pPr>
      <w:r>
        <w:rPr>
          <w:rFonts w:cs="Times New Roman" w:hAnsi="Times New Roman" w:eastAsia="Times New Roman" w:ascii="Times New Roman"/>
          <w:spacing w:val="-10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President,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Society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omen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Chapter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Membe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Society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Student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Chapter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Membe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Eta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Kappa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Nu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Electrical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Honor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Society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Membe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Golden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Key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National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Honor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Society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/>
        <w:ind w:left="2480"/>
      </w:pPr>
      <w:r>
        <w:pict>
          <v:group style="position:absolute;margin-left:63.6361pt;margin-top:754.864pt;width:0pt;height:0pt;mso-position-horizontal-relative:page;mso-position-vertical-relative:page;z-index:-1429" coordorigin="1273,15097" coordsize="0,0">
            <v:shape style="position:absolute;left:1273;top:15097;width:0;height:0" coordorigin="1273,15097" coordsize="0,0" path="m1273,15097l1273,15097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-2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oluntee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Habitat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Humanity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exact" w:line="180"/>
        <w:ind w:left="2480"/>
      </w:pPr>
      <w:r>
        <w:pict>
          <v:group style="position:absolute;margin-left:69.4174pt;margin-top:754.864pt;width:476.958pt;height:0pt;mso-position-horizontal-relative:page;mso-position-vertical-relative:page;z-index:-1431" coordorigin="1388,15097" coordsize="9539,0">
            <v:shape style="position:absolute;left:1388;top:15097;width:9539;height:0" coordorigin="1388,15097" coordsize="9539,0" path="m1388,15097l10928,15097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-21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oluntee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JETS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High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School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Competition</w:t>
      </w:r>
    </w:p>
    <w:p>
      <w:pPr>
        <w:rPr>
          <w:sz w:val="18"/>
          <w:szCs w:val="18"/>
        </w:rPr>
        <w:jc w:val="left"/>
        <w:spacing w:lineRule="exact" w:line="180"/>
      </w:pPr>
      <w:r>
        <w:rPr>
          <w:sz w:val="18"/>
          <w:szCs w:val="18"/>
        </w:rPr>
      </w:r>
    </w:p>
    <w:tbl>
      <w:tblPr>
        <w:tblW w:w="0" w:type="auto"/>
        <w:tblLook w:val="01E0"/>
        <w:jc w:val="left"/>
        <w:tblInd w:w="1388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290" w:hRule="exact"/>
        </w:trPr>
        <w:tc>
          <w:tcPr>
            <w:tcW w:w="35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79"/>
              <w:ind w:left="232"/>
            </w:pP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EMPLOYMENT</w:t>
            </w:r>
            <w:r>
              <w:rPr>
                <w:rFonts w:cs="Times New Roman" w:hAnsi="Times New Roman" w:eastAsia="Times New Roman" w:ascii="Times New Roman"/>
                <w:b/>
                <w:spacing w:val="-3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HIS</w:t>
            </w:r>
            <w:r>
              <w:rPr>
                <w:rFonts w:cs="Times New Roman" w:hAnsi="Times New Roman" w:eastAsia="Times New Roman" w:ascii="Times New Roman"/>
                <w:b/>
                <w:spacing w:val="-3"/>
                <w:w w:val="100"/>
                <w:sz w:val="16"/>
                <w:szCs w:val="16"/>
              </w:rPr>
              <w:t>T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O</w:t>
            </w:r>
            <w:r>
              <w:rPr>
                <w:rFonts w:cs="Times New Roman" w:hAnsi="Times New Roman" w:eastAsia="Times New Roman" w:ascii="Times New Roman"/>
                <w:b/>
                <w:spacing w:val="-6"/>
                <w:w w:val="100"/>
                <w:sz w:val="16"/>
                <w:szCs w:val="16"/>
              </w:rPr>
              <w:t>R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955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220" w:hRule="exact"/>
        </w:trPr>
        <w:tc>
          <w:tcPr>
            <w:tcW w:w="35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109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Student</w:t>
            </w:r>
            <w:r>
              <w:rPr>
                <w:rFonts w:cs="Times New Roman" w:hAnsi="Times New Roman" w:eastAsia="Times New Roman" w:ascii="Times New Roman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Assistant</w:t>
            </w:r>
          </w:p>
        </w:tc>
        <w:tc>
          <w:tcPr>
            <w:tcW w:w="34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1288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University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North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Florida</w:t>
            </w:r>
          </w:p>
        </w:tc>
        <w:tc>
          <w:tcPr>
            <w:tcW w:w="25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377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08/06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Present</w:t>
            </w:r>
          </w:p>
        </w:tc>
      </w:tr>
      <w:tr>
        <w:trPr>
          <w:trHeight w:val="220" w:hRule="exact"/>
        </w:trPr>
        <w:tc>
          <w:tcPr>
            <w:tcW w:w="35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109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Research</w:t>
            </w:r>
            <w:r>
              <w:rPr>
                <w:rFonts w:cs="Times New Roman" w:hAnsi="Times New Roman" w:eastAsia="Times New Roman" w:ascii="Times New Roman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Assistant</w:t>
            </w:r>
          </w:p>
        </w:tc>
        <w:tc>
          <w:tcPr>
            <w:tcW w:w="34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1288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University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North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Florida</w:t>
            </w:r>
          </w:p>
        </w:tc>
        <w:tc>
          <w:tcPr>
            <w:tcW w:w="25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377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10/06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Present</w:t>
            </w:r>
          </w:p>
        </w:tc>
      </w:tr>
      <w:tr>
        <w:trPr>
          <w:trHeight w:val="290" w:hRule="exact"/>
        </w:trPr>
        <w:tc>
          <w:tcPr>
            <w:tcW w:w="35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109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Manager</w:t>
            </w:r>
          </w:p>
        </w:tc>
        <w:tc>
          <w:tcPr>
            <w:tcW w:w="34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1288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New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England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Eatery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&amp;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Pub</w:t>
            </w:r>
          </w:p>
        </w:tc>
        <w:tc>
          <w:tcPr>
            <w:tcW w:w="25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377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07/04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08/06</w:t>
            </w:r>
          </w:p>
        </w:tc>
      </w:tr>
    </w:tbl>
    <w:p>
      <w:pPr>
        <w:rPr>
          <w:sz w:val="17"/>
          <w:szCs w:val="17"/>
        </w:rPr>
        <w:jc w:val="left"/>
        <w:spacing w:before="1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entury Gothic" w:hAnsi="Century Gothic" w:eastAsia="Century Gothic" w:ascii="Century Gothic"/>
          <w:sz w:val="21"/>
          <w:szCs w:val="21"/>
        </w:rPr>
        <w:jc w:val="left"/>
        <w:spacing w:before="23"/>
        <w:ind w:left="336"/>
        <w:sectPr>
          <w:type w:val="continuous"/>
          <w:pgSz w:w="12240" w:h="15840"/>
          <w:pgMar w:top="1300" w:bottom="0" w:left="0" w:right="0"/>
        </w:sectPr>
      </w:pP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sz w:val="21"/>
          <w:szCs w:val="21"/>
        </w:rPr>
        <w:t>64</w:t>
      </w:r>
      <w:r>
        <w:rPr>
          <w:rFonts w:cs="Century Gothic" w:hAnsi="Century Gothic" w:eastAsia="Century Gothic" w:ascii="Century Gothic"/>
          <w:b/>
          <w:color w:val="747364"/>
          <w:spacing w:val="3"/>
          <w:w w:val="10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sz w:val="21"/>
          <w:szCs w:val="21"/>
        </w:rPr>
        <w:t>|</w:t>
      </w:r>
      <w:r>
        <w:rPr>
          <w:rFonts w:cs="Century Gothic" w:hAnsi="Century Gothic" w:eastAsia="Century Gothic" w:ascii="Century Gothic"/>
          <w:b/>
          <w:color w:val="747364"/>
          <w:spacing w:val="2"/>
          <w:w w:val="100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b/>
          <w:color w:val="747364"/>
          <w:spacing w:val="0"/>
          <w:w w:val="170"/>
          <w:position w:val="5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b/>
          <w:color w:val="747364"/>
          <w:spacing w:val="-26"/>
          <w:w w:val="170"/>
          <w:position w:val="5"/>
          <w:sz w:val="15"/>
          <w:szCs w:val="15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edge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center"/>
        <w:spacing w:before="26"/>
        <w:ind w:left="5397" w:right="5398"/>
      </w:pPr>
      <w:r>
        <w:rPr>
          <w:rFonts w:cs="Times New Roman" w:hAnsi="Times New Roman" w:eastAsia="Times New Roman" w:ascii="Times New Roman"/>
          <w:b/>
          <w:spacing w:val="0"/>
          <w:w w:val="100"/>
          <w:sz w:val="26"/>
          <w:szCs w:val="26"/>
        </w:rPr>
        <w:t>Buddy</w:t>
      </w:r>
      <w:r>
        <w:rPr>
          <w:rFonts w:cs="Times New Roman" w:hAnsi="Times New Roman" w:eastAsia="Times New Roman" w:ascii="Times New Roman"/>
          <w:b/>
          <w:spacing w:val="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6"/>
          <w:szCs w:val="26"/>
        </w:rPr>
        <w:t>Sapp</w:t>
      </w:r>
      <w:r>
        <w:rPr>
          <w:rFonts w:cs="Times New Roman" w:hAnsi="Times New Roman" w:eastAsia="Times New Roman" w:ascii="Times New Roman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00"/>
        <w:ind w:left="4922" w:right="4922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124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Springdale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Road</w:t>
      </w:r>
      <w:r>
        <w:rPr>
          <w:rFonts w:cs="Times New Roman" w:hAnsi="Times New Roman" w:eastAsia="Times New Roman" w:ascii="Times New Roman"/>
          <w:spacing w:val="-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Apt: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-7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1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20"/>
        <w:ind w:left="5153" w:right="5153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FL</w:t>
      </w:r>
      <w:r>
        <w:rPr>
          <w:rFonts w:cs="Times New Roman" w:hAnsi="Times New Roman" w:eastAsia="Times New Roman" w:ascii="Times New Roman"/>
          <w:spacing w:val="-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32476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20"/>
        <w:ind w:left="5258" w:right="5258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904-476-1234</w:t>
      </w:r>
      <w:hyperlink r:id="rId34"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buddysapp@aol.com</w:t>
        </w:r>
      </w:hyperlink>
    </w:p>
    <w:p>
      <w:pPr>
        <w:rPr>
          <w:sz w:val="24"/>
          <w:szCs w:val="24"/>
        </w:rPr>
        <w:jc w:val="left"/>
        <w:spacing w:before="7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ind w:left="1588" w:right="1687"/>
      </w:pPr>
      <w:r>
        <w:pict>
          <v:group style="position:absolute;margin-left:549.266pt;margin-top:128.019pt;width:0pt;height:621.068pt;mso-position-horizontal-relative:page;mso-position-vertical-relative:page;z-index:-1423" coordorigin="10985,2560" coordsize="0,12421">
            <v:shape style="position:absolute;left:10985;top:2560;width:0;height:12421" coordorigin="10985,2560" coordsize="0,12421" path="m10985,14982l10985,2560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549.266pt;margin-top:125.13pt;width:0pt;height:0pt;mso-position-horizontal-relative:page;mso-position-vertical-relative:page;z-index:-1420" coordorigin="10985,2503" coordsize="0,0">
            <v:shape style="position:absolute;left:10985;top:2503;width:0;height:0" coordorigin="10985,2503" coordsize="0,0" path="m10985,2503l10985,2503e" filled="f" stroked="t" strokeweight="2.883pt" strokecolor="#747364">
              <v:path arrowok="t"/>
            </v:shape>
            <w10:wrap type="none"/>
          </v:group>
        </w:pict>
      </w:r>
      <w:r>
        <w:pict>
          <v:group style="position:absolute;margin-left:63.6361pt;margin-top:125.13pt;width:0pt;height:0pt;mso-position-horizontal-relative:page;mso-position-vertical-relative:page;z-index:-1419" coordorigin="1273,2503" coordsize="0,0">
            <v:shape style="position:absolute;left:1273;top:2503;width:0;height:0" coordorigin="1273,2503" coordsize="0,0" path="m1273,2503l1273,2503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Qualified</w:t>
      </w:r>
      <w:r>
        <w:rPr>
          <w:rFonts w:cs="Times New Roman" w:hAnsi="Times New Roman" w:eastAsia="Times New Roman" w:ascii="Times New Roman"/>
          <w:b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for: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Education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North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Florida,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Bachelor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Science: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Mechanical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</w:t>
      </w:r>
      <w:r>
        <w:rPr>
          <w:rFonts w:cs="Times New Roman" w:hAnsi="Times New Roman" w:eastAsia="Times New Roman" w:ascii="Times New Roman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2009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-15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3.2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0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Florida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Community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College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Associates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Arts: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December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2007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-15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3.2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Engineering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Skills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programming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language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MS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ord,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Excel,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PowerPoint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office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applications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AutoCAD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aided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drafting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such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screw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bolt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assembly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PSPICE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analog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digital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circuit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Pro/Engineer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ildfire</w:t>
      </w:r>
      <w:r>
        <w:rPr>
          <w:rFonts w:cs="Times New Roman" w:hAnsi="Times New Roman" w:eastAsia="Times New Roman" w:ascii="Times New Roman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model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piston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assembly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Matrix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Laboratory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(Matlab)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control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Statistical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Analysis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Program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(SAS)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communication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analysis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IDEAS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finite</w:t>
      </w:r>
      <w:r>
        <w:rPr>
          <w:rFonts w:cs="Times New Roman" w:hAnsi="Times New Roman" w:eastAsia="Times New Roman" w:ascii="Times New Roman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element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stress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analysis,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bracket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assembly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Robo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orks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software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modeling,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simulation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animation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robot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arm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Experience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2140" w:right="2104" w:hanging="1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Chilled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Project: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Performed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selection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efficient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wate</w:t>
      </w:r>
      <w:r>
        <w:rPr>
          <w:rFonts w:cs="Times New Roman" w:hAnsi="Times New Roman" w:eastAsia="Times New Roman" w:ascii="Times New Roman"/>
          <w:spacing w:val="-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-cooled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plant.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Responsible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analyzing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compressor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efficiency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usage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order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reduce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operating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selected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plant.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Performed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finite</w:t>
      </w:r>
      <w:r>
        <w:rPr>
          <w:rFonts w:cs="Times New Roman" w:hAnsi="Times New Roman" w:eastAsia="Times New Roman" w:ascii="Times New Roman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element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stress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analysis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heat-treated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aluminum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bracket.</w:t>
      </w:r>
      <w:r>
        <w:rPr>
          <w:rFonts w:cs="Times New Roman" w:hAnsi="Times New Roman" w:eastAsia="Times New Roman" w:ascii="Times New Roman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8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alidated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simulation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results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through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analysis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particular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locations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along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bracket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model.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PID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Control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ECP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Model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205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orsional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Plant: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Demonstrated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concepts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associated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proportional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plus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derivative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(PD)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1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proportional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plus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derivative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integral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action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(PID)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controllers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verified</w:t>
      </w:r>
      <w:r>
        <w:rPr>
          <w:rFonts w:cs="Times New Roman" w:hAnsi="Times New Roman" w:eastAsia="Times New Roman" w:ascii="Times New Roman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response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dynamic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inputs.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2140" w:right="1872" w:hanging="1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Pressure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8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essel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pressure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vessel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system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order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discha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sonic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air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flow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ambient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conditions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second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pressure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vessel.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Analyzed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mass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flow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air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under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choked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conditions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two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configurations.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 w:lineRule="auto" w:line="287"/>
        <w:ind w:left="2140" w:right="1685" w:hanging="1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U.S.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Navy: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Supervised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work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center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10-15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personnel.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Responsibilities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included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preventive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maintenance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board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ship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flight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9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0"/>
          <w:w w:val="9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0"/>
          <w:w w:val="9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-1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1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9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0"/>
          <w:w w:val="9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3"/>
          <w:w w:val="9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0"/>
          <w:w w:val="9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4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-1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.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U.S.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Postal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Service: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Responsibilities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included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setting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mail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processing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workstations,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operating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motor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vehicles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transport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mail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6"/>
        <w:ind w:left="2108" w:right="6255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facility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handling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mail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processing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equipment.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Skills/Membershipis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Proficient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written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spoken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Spanish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Instrument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pilot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Single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Aircraft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(170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hours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logged)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Membe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American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Society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Mechanical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(ASME)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Membe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National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Society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Black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Engineers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(NSBE)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20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Membe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Pi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Mu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Epsilon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Mathematics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Honor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Society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1620"/>
      </w:pPr>
      <w:r>
        <w:pict>
          <v:group style="position:absolute;margin-left:63.6361pt;margin-top:-565.713pt;width:0pt;height:621.068pt;mso-position-horizontal-relative:page;mso-position-vertical-relative:paragraph;z-index:-1425" coordorigin="1273,-11314" coordsize="0,12421">
            <v:shape style="position:absolute;left:1273;top:-11314;width:0;height:12421" coordorigin="1273,-11314" coordsize="0,12421" path="m1273,-11314l1273,1107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63.6361pt;margin-top:58.2431pt;width:0pt;height:0pt;mso-position-horizontal-relative:page;mso-position-vertical-relative:paragraph;z-index:-1422" coordorigin="1273,1165" coordsize="0,0">
            <v:shape style="position:absolute;left:1273;top:1165;width:0;height:0" coordorigin="1273,1165" coordsize="0,0" path="m1273,1165l1273,1165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Employment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History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tbl>
      <w:tblPr>
        <w:tblW w:w="0" w:type="auto"/>
        <w:tblLook w:val="01E0"/>
        <w:jc w:val="left"/>
        <w:tblInd w:w="1388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250" w:hRule="exact"/>
        </w:trPr>
        <w:tc>
          <w:tcPr>
            <w:tcW w:w="30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39"/>
              <w:ind w:left="63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Mail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Handler</w:t>
            </w:r>
          </w:p>
        </w:tc>
        <w:tc>
          <w:tcPr>
            <w:tcW w:w="31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39"/>
              <w:ind w:left="1083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United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States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Postal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Service</w:t>
            </w:r>
          </w:p>
        </w:tc>
        <w:tc>
          <w:tcPr>
            <w:tcW w:w="33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39"/>
              <w:ind w:left="256"/>
            </w:pPr>
            <w:r>
              <w:rPr>
                <w:rFonts w:cs="Times New Roman" w:hAnsi="Times New Roman" w:eastAsia="Times New Roman" w:ascii="Times New Roman"/>
                <w:spacing w:val="-6"/>
                <w:w w:val="100"/>
                <w:sz w:val="16"/>
                <w:szCs w:val="16"/>
              </w:rPr>
              <w:t>1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1/01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–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02/07</w:t>
            </w:r>
          </w:p>
        </w:tc>
      </w:tr>
      <w:tr>
        <w:trPr>
          <w:trHeight w:val="290" w:hRule="exact"/>
        </w:trPr>
        <w:tc>
          <w:tcPr>
            <w:tcW w:w="30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63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Flight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Deck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Director</w:t>
            </w:r>
          </w:p>
        </w:tc>
        <w:tc>
          <w:tcPr>
            <w:tcW w:w="31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1083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United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States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Navy</w:t>
            </w:r>
          </w:p>
        </w:tc>
        <w:tc>
          <w:tcPr>
            <w:tcW w:w="33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256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07/98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–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05/01</w:t>
            </w:r>
          </w:p>
        </w:tc>
      </w:tr>
    </w:tbl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entury Gothic" w:hAnsi="Century Gothic" w:eastAsia="Century Gothic" w:ascii="Century Gothic"/>
          <w:sz w:val="21"/>
          <w:szCs w:val="21"/>
        </w:rPr>
        <w:jc w:val="right"/>
        <w:spacing w:before="23"/>
        <w:ind w:right="334"/>
        <w:sectPr>
          <w:pgMar w:header="0" w:footer="0" w:top="2260" w:bottom="0" w:left="0" w:right="0"/>
          <w:pgSz w:w="12240" w:h="15840"/>
        </w:sectPr>
      </w:pPr>
      <w:r>
        <w:pict>
          <v:group style="position:absolute;margin-left:69.4174pt;margin-top:-6.39258pt;width:476.958pt;height:0pt;mso-position-horizontal-relative:page;mso-position-vertical-relative:paragraph;z-index:-1424" coordorigin="1388,-128" coordsize="9539,0">
            <v:shape style="position:absolute;left:1388;top:-128;width:9539;height:0" coordorigin="1388,-128" coordsize="9539,0" path="m1388,-128l10928,-128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549.266pt;margin-top:-6.39258pt;width:0pt;height:0pt;mso-position-horizontal-relative:page;mso-position-vertical-relative:paragraph;z-index:-1421" coordorigin="10985,-128" coordsize="0,0">
            <v:shape style="position:absolute;left:10985;top:-128;width:0;height:0" coordorigin="10985,-128" coordsize="0,0" path="m10985,-128l10985,-128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color w:val="747364"/>
          <w:spacing w:val="0"/>
          <w:w w:val="170"/>
          <w:position w:val="5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b/>
          <w:color w:val="747364"/>
          <w:spacing w:val="-26"/>
          <w:w w:val="170"/>
          <w:position w:val="5"/>
          <w:sz w:val="15"/>
          <w:szCs w:val="15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edge</w:t>
      </w:r>
      <w:r>
        <w:rPr>
          <w:rFonts w:cs="Century Gothic" w:hAnsi="Century Gothic" w:eastAsia="Century Gothic" w:ascii="Century Gothic"/>
          <w:b/>
          <w:color w:val="747364"/>
          <w:spacing w:val="1"/>
          <w:w w:val="100"/>
          <w:position w:val="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|</w:t>
      </w:r>
      <w:r>
        <w:rPr>
          <w:rFonts w:cs="Century Gothic" w:hAnsi="Century Gothic" w:eastAsia="Century Gothic" w:ascii="Century Gothic"/>
          <w:b/>
          <w:color w:val="747364"/>
          <w:spacing w:val="2"/>
          <w:w w:val="100"/>
          <w:position w:val="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1"/>
          <w:position w:val="0"/>
          <w:sz w:val="21"/>
          <w:szCs w:val="21"/>
        </w:rPr>
        <w:t>65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sz w:val="14"/>
          <w:szCs w:val="14"/>
        </w:rPr>
        <w:jc w:val="left"/>
        <w:spacing w:before="1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before="29"/>
        <w:ind w:left="5432" w:right="5432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Michael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Dell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8"/>
        <w:ind w:left="1620"/>
      </w:pPr>
      <w:r>
        <w:pict>
          <v:group style="position:absolute;margin-left:63.6361pt;margin-top:-25.1362pt;width:0pt;height:621.068pt;mso-position-horizontal-relative:page;mso-position-vertical-relative:paragraph;z-index:-1418" coordorigin="1273,-503" coordsize="0,12421">
            <v:shape style="position:absolute;left:1273;top:-503;width:0;height:12421" coordorigin="1273,-503" coordsize="0,12421" path="m1273,-503l1273,11919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63.6361pt;margin-top:-30.9138pt;width:0pt;height:0pt;mso-position-horizontal-relative:page;mso-position-vertical-relative:paragraph;z-index:-1412" coordorigin="1273,-618" coordsize="0,0">
            <v:shape style="position:absolute;left:1273;top:-618;width:0;height:0" coordorigin="1273,-618" coordsize="0,0" path="m1273,-618l1273,-618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32225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124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Osprey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ay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620"/>
      </w:pPr>
      <w:r>
        <w:pict>
          <v:group style="position:absolute;margin-left:549.266pt;margin-top:-38.125pt;width:0pt;height:621.068pt;mso-position-horizontal-relative:page;mso-position-vertical-relative:paragraph;z-index:-1416" coordorigin="10985,-763" coordsize="0,12421">
            <v:shape style="position:absolute;left:10985;top:-763;width:0;height:12421" coordorigin="10985,-763" coordsize="0,12421" path="m10985,11659l10985,-763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549.266pt;margin-top:-41.0138pt;width:0pt;height:0pt;mso-position-horizontal-relative:page;mso-position-vertical-relative:paragraph;z-index:-1413" coordorigin="10985,-820" coordsize="0,0">
            <v:shape style="position:absolute;left:10985;top:-820;width:0;height:0" coordorigin="10985,-820" coordsize="0,0" path="m10985,-820l10985,-820e" filled="f" stroked="t" strokeweight="2.883pt" strokecolor="#747364">
              <v:path arrowok="t"/>
            </v:shape>
            <w10:wrap type="none"/>
          </v:group>
        </w:pict>
      </w:r>
      <w:hyperlink r:id="rId35"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(904)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123-4567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                                                                                                                                                        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mdell@anywhere.com</w:t>
        </w:r>
      </w:hyperlink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tLeast" w:line="440"/>
        <w:ind w:left="1620" w:right="5609" w:firstLine="4017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EDUC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  <w:u w:val="single" w:color="000000"/>
        </w:rPr>
        <w:t>A</w:t>
      </w:r>
      <w:r>
        <w:rPr>
          <w:rFonts w:cs="Times New Roman" w:hAnsi="Times New Roman" w:eastAsia="Times New Roman" w:ascii="Times New Roman"/>
          <w:b/>
          <w:spacing w:val="-12"/>
          <w:w w:val="100"/>
          <w:sz w:val="16"/>
          <w:szCs w:val="16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North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Florida,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6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Bachelor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Science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Information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Science,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Minor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Graphic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6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Major: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-15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3.87,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Overall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spacing w:val="-15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3.65,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2008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6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Honors: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Phi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Theta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Kappa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Dean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’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List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80"/>
        <w:ind w:left="5312" w:right="5312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COMPUTER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SKILLS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lineRule="exact" w:line="180"/>
      </w:pPr>
      <w:r>
        <w:rPr>
          <w:sz w:val="18"/>
          <w:szCs w:val="18"/>
        </w:rPr>
      </w:r>
    </w:p>
    <w:tbl>
      <w:tblPr>
        <w:tblW w:w="0" w:type="auto"/>
        <w:tblLook w:val="01E0"/>
        <w:jc w:val="left"/>
        <w:tblInd w:w="158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290" w:hRule="exact"/>
        </w:trPr>
        <w:tc>
          <w:tcPr>
            <w:tcW w:w="1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79"/>
              <w:ind w:lef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COBOL</w:t>
            </w:r>
          </w:p>
        </w:tc>
        <w:tc>
          <w:tcPr>
            <w:tcW w:w="25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79"/>
              <w:ind w:left="678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CCS</w:t>
            </w:r>
          </w:p>
        </w:tc>
        <w:tc>
          <w:tcPr>
            <w:tcW w:w="23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center"/>
              <w:spacing w:before="79"/>
              <w:ind w:left="773" w:right="797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Assembler</w:t>
            </w:r>
          </w:p>
        </w:tc>
        <w:tc>
          <w:tcPr>
            <w:tcW w:w="19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79"/>
              <w:ind w:left="767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Microsoft</w:t>
            </w:r>
            <w:r>
              <w:rPr>
                <w:rFonts w:cs="Times New Roman" w:hAnsi="Times New Roman" w:eastAsia="Times New Roman" w:ascii="Times New Roman"/>
                <w:spacing w:val="-9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Access</w:t>
            </w:r>
          </w:p>
        </w:tc>
      </w:tr>
      <w:tr>
        <w:trPr>
          <w:trHeight w:val="220" w:hRule="exact"/>
        </w:trPr>
        <w:tc>
          <w:tcPr>
            <w:tcW w:w="1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40"/>
            </w:pPr>
            <w:r>
              <w:rPr>
                <w:rFonts w:cs="Times New Roman" w:hAnsi="Times New Roman" w:eastAsia="Times New Roman" w:ascii="Times New Roman"/>
                <w:spacing w:val="-10"/>
                <w:w w:val="100"/>
                <w:sz w:val="16"/>
                <w:szCs w:val="16"/>
              </w:rPr>
              <w:t>V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isual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Basic</w:t>
            </w:r>
          </w:p>
        </w:tc>
        <w:tc>
          <w:tcPr>
            <w:tcW w:w="25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678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Qbasic</w:t>
            </w:r>
          </w:p>
        </w:tc>
        <w:tc>
          <w:tcPr>
            <w:tcW w:w="23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center"/>
              <w:spacing w:before="9"/>
              <w:ind w:left="773" w:right="1055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Oracle</w:t>
            </w:r>
          </w:p>
        </w:tc>
        <w:tc>
          <w:tcPr>
            <w:tcW w:w="19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767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Paradox</w:t>
            </w:r>
          </w:p>
        </w:tc>
      </w:tr>
      <w:tr>
        <w:trPr>
          <w:trHeight w:val="290" w:hRule="exact"/>
        </w:trPr>
        <w:tc>
          <w:tcPr>
            <w:tcW w:w="15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Lotus</w:t>
            </w:r>
          </w:p>
        </w:tc>
        <w:tc>
          <w:tcPr>
            <w:tcW w:w="25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678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Microsoft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Office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3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805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PowerPoint</w:t>
            </w:r>
          </w:p>
        </w:tc>
        <w:tc>
          <w:tcPr>
            <w:tcW w:w="192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6"/>
                <w:szCs w:val="16"/>
              </w:rPr>
              <w:jc w:val="left"/>
              <w:spacing w:before="9"/>
              <w:ind w:left="767"/>
            </w:pPr>
            <w:r>
              <w:rPr>
                <w:rFonts w:cs="Times New Roman" w:hAnsi="Times New Roman" w:eastAsia="Times New Roman" w:ascii="Times New Roman"/>
                <w:spacing w:val="-13"/>
                <w:w w:val="100"/>
                <w:sz w:val="16"/>
                <w:szCs w:val="16"/>
              </w:rPr>
              <w:t>W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ord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16"/>
                <w:szCs w:val="16"/>
              </w:rPr>
              <w:t>Perfect</w:t>
            </w:r>
          </w:p>
        </w:tc>
      </w:tr>
    </w:tbl>
    <w:p>
      <w:pPr>
        <w:rPr>
          <w:sz w:val="12"/>
          <w:szCs w:val="12"/>
        </w:rPr>
        <w:jc w:val="left"/>
        <w:spacing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9"/>
        <w:ind w:left="5111" w:right="5111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RELE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-21"/>
          <w:w w:val="100"/>
          <w:sz w:val="16"/>
          <w:szCs w:val="16"/>
          <w:u w:val="single" w:color="000000"/>
        </w:rPr>
        <w:t>V</w:t>
      </w:r>
      <w:r>
        <w:rPr>
          <w:rFonts w:cs="Times New Roman" w:hAnsi="Times New Roman" w:eastAsia="Times New Roman" w:ascii="Times New Roman"/>
          <w:b/>
          <w:spacing w:val="-21"/>
          <w:w w:val="100"/>
          <w:sz w:val="16"/>
          <w:szCs w:val="16"/>
          <w:u w:val="single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ANT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EXPERIENCE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Information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Resou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ces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620"/>
      </w:pP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Part-time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ogramme</w:t>
      </w:r>
      <w:r>
        <w:rPr>
          <w:rFonts w:cs="Times New Roman" w:hAnsi="Times New Roman" w:eastAsia="Times New Roman" w:ascii="Times New Roman"/>
          <w:i/>
          <w:spacing w:val="-18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June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2007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present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8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Perform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installation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procedures,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custom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programming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testing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required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Barnett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-1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echnologies,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620"/>
      </w:pP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Intern,</w:t>
      </w:r>
      <w:r>
        <w:rPr>
          <w:rFonts w:cs="Times New Roman" w:hAnsi="Times New Roman" w:eastAsia="Times New Roman" w:ascii="Times New Roman"/>
          <w:i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August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2006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December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2006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8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Built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installed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PCs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8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Established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user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accounts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appropriate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networks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8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raced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repaired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network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problems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8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rouble-shooted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various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problems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computers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8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rained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personnel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network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various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installed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programs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UNF</w:t>
      </w:r>
      <w:r>
        <w:rPr>
          <w:rFonts w:cs="Times New Roman" w:hAnsi="Times New Roman" w:eastAsia="Times New Roman" w:ascii="Times New Roman"/>
          <w:b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Ca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eer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Development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Cente</w:t>
      </w:r>
      <w:r>
        <w:rPr>
          <w:rFonts w:cs="Times New Roman" w:hAnsi="Times New Roman" w:eastAsia="Times New Roman" w:ascii="Times New Roman"/>
          <w:b/>
          <w:spacing w:val="-1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620"/>
      </w:pP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Part-time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-1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eb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Maste</w:t>
      </w:r>
      <w:r>
        <w:rPr>
          <w:rFonts w:cs="Times New Roman" w:hAnsi="Times New Roman" w:eastAsia="Times New Roman" w:ascii="Times New Roman"/>
          <w:i/>
          <w:spacing w:val="-18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January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2005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2006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8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-1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orked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directly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Director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sta</w:t>
      </w:r>
      <w:r>
        <w:rPr>
          <w:rFonts w:cs="Times New Roman" w:hAnsi="Times New Roman" w:eastAsia="Times New Roman" w:ascii="Times New Roman"/>
          <w:spacing w:val="-3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web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creation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maintenance.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8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Developed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graphics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various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marketing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promotional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materials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tLeast" w:line="440"/>
        <w:ind w:left="1620" w:right="5259" w:firstLine="3667"/>
      </w:pP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OTHER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EXPERIENCE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U.S.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Navy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620"/>
      </w:pP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E-8,</w:t>
      </w:r>
      <w:r>
        <w:rPr>
          <w:rFonts w:cs="Times New Roman" w:hAnsi="Times New Roman" w:eastAsia="Times New Roman" w:ascii="Times New Roman"/>
          <w:i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-6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WCS</w:t>
      </w:r>
      <w:r>
        <w:rPr>
          <w:rFonts w:cs="Times New Roman" w:hAnsi="Times New Roman" w:eastAsia="Times New Roman" w:ascii="Times New Roman"/>
          <w:i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Anti-submarine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-15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arfa</w:t>
      </w:r>
      <w:r>
        <w:rPr>
          <w:rFonts w:cs="Times New Roman" w:hAnsi="Times New Roman" w:eastAsia="Times New Roman" w:ascii="Times New Roman"/>
          <w:i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Operator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-15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echnician,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2000-2004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8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National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Defense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Ribbon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84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Meritorious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Accommodation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Medal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ind w:left="5486" w:right="5486"/>
      </w:pPr>
      <w:r>
        <w:pict>
          <v:group style="position:absolute;margin-left:549.266pt;margin-top:754.864pt;width:0pt;height:0pt;mso-position-horizontal-relative:page;mso-position-vertical-relative:page;z-index:-1414" coordorigin="10985,15097" coordsize="0,0">
            <v:shape style="position:absolute;left:10985;top:15097;width:0;height:0" coordorigin="10985,15097" coordsize="0,0" path="m10985,15097l10985,15097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z w:val="16"/>
          <w:szCs w:val="16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  <w:u w:val="single" w:color="000000"/>
        </w:rPr>
        <w:t>MEMBERSHIPS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Delta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Sigma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Pi,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2005-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2008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62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Upsilon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Pi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Epsilon,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2005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2008,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Coordinator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Special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Events,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2006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exact" w:line="180"/>
        <w:ind w:left="1620"/>
      </w:pPr>
      <w:r>
        <w:pict>
          <v:group style="position:absolute;margin-left:69.4174pt;margin-top:754.864pt;width:476.958pt;height:0pt;mso-position-horizontal-relative:page;mso-position-vertical-relative:page;z-index:-1417" coordorigin="1388,15097" coordsize="9539,0">
            <v:shape style="position:absolute;left:1388;top:15097;width:9539;height:0" coordorigin="1388,15097" coordsize="9539,0" path="m1388,15097l10928,15097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63.6361pt;margin-top:754.864pt;width:0pt;height:0pt;mso-position-horizontal-relative:page;mso-position-vertical-relative:page;z-index:-1415" coordorigin="1273,15097" coordsize="0,0">
            <v:shape style="position:absolute;left:1273;top:15097;width:0;height:0" coordorigin="1273,15097" coordsize="0,0" path="m1273,15097l1273,15097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Students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Free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Enterprise,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2007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2008</w:t>
      </w:r>
    </w:p>
    <w:p>
      <w:pPr>
        <w:rPr>
          <w:sz w:val="18"/>
          <w:szCs w:val="18"/>
        </w:rPr>
        <w:jc w:val="left"/>
        <w:spacing w:before="6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entury Gothic" w:hAnsi="Century Gothic" w:eastAsia="Century Gothic" w:ascii="Century Gothic"/>
          <w:sz w:val="21"/>
          <w:szCs w:val="21"/>
        </w:rPr>
        <w:jc w:val="left"/>
        <w:spacing w:before="23"/>
        <w:ind w:left="336"/>
        <w:sectPr>
          <w:pgMar w:header="0" w:footer="0" w:top="2260" w:bottom="0" w:left="0" w:right="0"/>
          <w:pgSz w:w="12240" w:h="15840"/>
        </w:sectPr>
      </w:pP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sz w:val="21"/>
          <w:szCs w:val="21"/>
        </w:rPr>
        <w:t>66</w:t>
      </w:r>
      <w:r>
        <w:rPr>
          <w:rFonts w:cs="Century Gothic" w:hAnsi="Century Gothic" w:eastAsia="Century Gothic" w:ascii="Century Gothic"/>
          <w:b/>
          <w:color w:val="747364"/>
          <w:spacing w:val="3"/>
          <w:w w:val="10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sz w:val="21"/>
          <w:szCs w:val="21"/>
        </w:rPr>
        <w:t>|</w:t>
      </w:r>
      <w:r>
        <w:rPr>
          <w:rFonts w:cs="Century Gothic" w:hAnsi="Century Gothic" w:eastAsia="Century Gothic" w:ascii="Century Gothic"/>
          <w:b/>
          <w:color w:val="747364"/>
          <w:spacing w:val="2"/>
          <w:w w:val="100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b/>
          <w:color w:val="747364"/>
          <w:spacing w:val="0"/>
          <w:w w:val="170"/>
          <w:position w:val="5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b/>
          <w:color w:val="747364"/>
          <w:spacing w:val="-26"/>
          <w:w w:val="170"/>
          <w:position w:val="5"/>
          <w:sz w:val="15"/>
          <w:szCs w:val="15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edge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4" w:lineRule="exact" w:line="260"/>
      </w:pPr>
      <w:r>
        <w:rPr>
          <w:sz w:val="26"/>
          <w:szCs w:val="26"/>
        </w:rPr>
      </w:r>
    </w:p>
    <w:p>
      <w:pPr>
        <w:rPr>
          <w:rFonts w:cs="Century Gothic" w:hAnsi="Century Gothic" w:eastAsia="Century Gothic" w:ascii="Century Gothic"/>
          <w:sz w:val="100"/>
          <w:szCs w:val="100"/>
        </w:rPr>
        <w:jc w:val="left"/>
        <w:spacing w:lineRule="exact" w:line="1020"/>
        <w:ind w:left="367"/>
      </w:pP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5"/>
          <w:sz w:val="100"/>
          <w:szCs w:val="100"/>
        </w:rPr>
        <w:t>A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5"/>
          <w:sz w:val="100"/>
          <w:szCs w:val="100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position w:val="-5"/>
          <w:sz w:val="100"/>
          <w:szCs w:val="100"/>
        </w:rPr>
        <w:t>W</w:t>
      </w:r>
      <w:r>
        <w:rPr>
          <w:rFonts w:cs="Century Gothic" w:hAnsi="Century Gothic" w:eastAsia="Century Gothic" w:ascii="Century Gothic"/>
          <w:b/>
          <w:color w:val="FFFFFF"/>
          <w:spacing w:val="0"/>
          <w:w w:val="131"/>
          <w:position w:val="-5"/>
          <w:sz w:val="100"/>
          <w:szCs w:val="100"/>
        </w:rPr>
        <w:t>ord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100"/>
          <w:szCs w:val="100"/>
        </w:rPr>
      </w:r>
    </w:p>
    <w:p>
      <w:pPr>
        <w:rPr>
          <w:rFonts w:cs="Century Gothic" w:hAnsi="Century Gothic" w:eastAsia="Century Gothic" w:ascii="Century Gothic"/>
          <w:sz w:val="59"/>
          <w:szCs w:val="59"/>
        </w:rPr>
        <w:jc w:val="left"/>
        <w:spacing w:lineRule="exact" w:line="520"/>
        <w:ind w:left="367"/>
      </w:pP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sz w:val="59"/>
          <w:szCs w:val="59"/>
        </w:rPr>
        <w:t>A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sz w:val="59"/>
          <w:szCs w:val="59"/>
        </w:rPr>
        <w:t>bou</w:t>
      </w:r>
      <w:r>
        <w:rPr>
          <w:rFonts w:cs="Century Gothic" w:hAnsi="Century Gothic" w:eastAsia="Century Gothic" w:ascii="Century Gothic"/>
          <w:b/>
          <w:color w:val="FFFFFF"/>
          <w:spacing w:val="0"/>
          <w:w w:val="100"/>
          <w:sz w:val="59"/>
          <w:szCs w:val="59"/>
        </w:rPr>
        <w:t>T</w:t>
      </w:r>
      <w:r>
        <w:rPr>
          <w:rFonts w:cs="Century Gothic" w:hAnsi="Century Gothic" w:eastAsia="Century Gothic" w:ascii="Century Gothic"/>
          <w:b/>
          <w:color w:val="FFFFFF"/>
          <w:spacing w:val="85"/>
          <w:w w:val="100"/>
          <w:sz w:val="59"/>
          <w:szCs w:val="59"/>
        </w:rPr>
        <w:t> </w:t>
      </w:r>
      <w:r>
        <w:rPr>
          <w:rFonts w:cs="Century Gothic" w:hAnsi="Century Gothic" w:eastAsia="Century Gothic" w:ascii="Century Gothic"/>
          <w:b/>
          <w:color w:val="FFFFFF"/>
          <w:spacing w:val="0"/>
          <w:w w:val="111"/>
          <w:sz w:val="59"/>
          <w:szCs w:val="59"/>
        </w:rPr>
        <w:t>references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sz w:val="59"/>
          <w:szCs w:val="59"/>
        </w:rPr>
      </w:r>
    </w:p>
    <w:p>
      <w:pPr>
        <w:rPr>
          <w:sz w:val="19"/>
          <w:szCs w:val="19"/>
        </w:rPr>
        <w:jc w:val="left"/>
        <w:spacing w:before="2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  <w:sectPr>
          <w:pgMar w:header="0" w:footer="0" w:top="1480" w:bottom="0" w:left="600" w:right="220"/>
          <w:headerReference w:type="default" r:id="rId36"/>
          <w:pgSz w:w="12240" w:h="15840"/>
        </w:sectPr>
      </w:pPr>
      <w:r>
        <w:rPr>
          <w:sz w:val="20"/>
          <w:szCs w:val="20"/>
        </w:rPr>
      </w:r>
    </w:p>
    <w:p>
      <w:pPr>
        <w:rPr>
          <w:rFonts w:cs="Century Gothic" w:hAnsi="Century Gothic" w:eastAsia="Century Gothic" w:ascii="Century Gothic"/>
          <w:sz w:val="28"/>
          <w:szCs w:val="28"/>
        </w:rPr>
        <w:jc w:val="center"/>
        <w:spacing w:before="21" w:lineRule="exact" w:line="320"/>
        <w:ind w:left="212" w:right="101"/>
      </w:pPr>
      <w:r>
        <w:rPr>
          <w:rFonts w:cs="Century Gothic" w:hAnsi="Century Gothic" w:eastAsia="Century Gothic" w:ascii="Century Gothic"/>
          <w:b/>
          <w:color w:val="742B39"/>
          <w:spacing w:val="0"/>
          <w:w w:val="119"/>
          <w:sz w:val="28"/>
          <w:szCs w:val="28"/>
        </w:rPr>
        <w:t>s</w:t>
      </w:r>
      <w:r>
        <w:rPr>
          <w:rFonts w:cs="Century Gothic" w:hAnsi="Century Gothic" w:eastAsia="Century Gothic" w:ascii="Century Gothic"/>
          <w:b/>
          <w:color w:val="742B39"/>
          <w:spacing w:val="0"/>
          <w:w w:val="119"/>
          <w:sz w:val="28"/>
          <w:szCs w:val="28"/>
        </w:rPr>
        <w:t>hould</w:t>
      </w:r>
      <w:r>
        <w:rPr>
          <w:rFonts w:cs="Century Gothic" w:hAnsi="Century Gothic" w:eastAsia="Century Gothic" w:ascii="Century Gothic"/>
          <w:b/>
          <w:color w:val="742B39"/>
          <w:spacing w:val="-8"/>
          <w:w w:val="119"/>
          <w:sz w:val="28"/>
          <w:szCs w:val="28"/>
        </w:rPr>
        <w:t> </w:t>
      </w:r>
      <w:r>
        <w:rPr>
          <w:rFonts w:cs="Century Gothic" w:hAnsi="Century Gothic" w:eastAsia="Century Gothic" w:ascii="Century Gothic"/>
          <w:b/>
          <w:color w:val="742B39"/>
          <w:spacing w:val="0"/>
          <w:w w:val="100"/>
          <w:sz w:val="28"/>
          <w:szCs w:val="28"/>
        </w:rPr>
        <w:t>you</w:t>
      </w:r>
      <w:r>
        <w:rPr>
          <w:rFonts w:cs="Century Gothic" w:hAnsi="Century Gothic" w:eastAsia="Century Gothic" w:ascii="Century Gothic"/>
          <w:b/>
          <w:color w:val="742B39"/>
          <w:spacing w:val="76"/>
          <w:w w:val="100"/>
          <w:sz w:val="28"/>
          <w:szCs w:val="28"/>
        </w:rPr>
        <w:t> </w:t>
      </w:r>
      <w:r>
        <w:rPr>
          <w:rFonts w:cs="Century Gothic" w:hAnsi="Century Gothic" w:eastAsia="Century Gothic" w:ascii="Century Gothic"/>
          <w:b/>
          <w:color w:val="742B39"/>
          <w:spacing w:val="0"/>
          <w:w w:val="135"/>
          <w:sz w:val="28"/>
          <w:szCs w:val="28"/>
        </w:rPr>
        <w:t>lis</w:t>
      </w:r>
      <w:r>
        <w:rPr>
          <w:rFonts w:cs="Century Gothic" w:hAnsi="Century Gothic" w:eastAsia="Century Gothic" w:ascii="Century Gothic"/>
          <w:b/>
          <w:color w:val="742B39"/>
          <w:spacing w:val="0"/>
          <w:w w:val="100"/>
          <w:sz w:val="28"/>
          <w:szCs w:val="28"/>
        </w:rPr>
        <w:t>T</w:t>
      </w:r>
      <w:r>
        <w:rPr>
          <w:rFonts w:cs="Century Gothic" w:hAnsi="Century Gothic" w:eastAsia="Century Gothic" w:ascii="Century Gothic"/>
          <w:b/>
          <w:color w:val="742B39"/>
          <w:spacing w:val="0"/>
          <w:w w:val="100"/>
          <w:sz w:val="28"/>
          <w:szCs w:val="28"/>
        </w:rPr>
        <w:t> </w:t>
      </w:r>
      <w:r>
        <w:rPr>
          <w:rFonts w:cs="Century Gothic" w:hAnsi="Century Gothic" w:eastAsia="Century Gothic" w:ascii="Century Gothic"/>
          <w:b/>
          <w:color w:val="742B39"/>
          <w:spacing w:val="0"/>
          <w:w w:val="111"/>
          <w:sz w:val="28"/>
          <w:szCs w:val="28"/>
        </w:rPr>
        <w:t>your</w:t>
      </w:r>
      <w:r>
        <w:rPr>
          <w:rFonts w:cs="Century Gothic" w:hAnsi="Century Gothic" w:eastAsia="Century Gothic" w:ascii="Century Gothic"/>
          <w:b/>
          <w:color w:val="742B39"/>
          <w:spacing w:val="75"/>
          <w:w w:val="111"/>
          <w:sz w:val="28"/>
          <w:szCs w:val="28"/>
        </w:rPr>
        <w:t> </w:t>
      </w:r>
      <w:r>
        <w:rPr>
          <w:rFonts w:cs="Century Gothic" w:hAnsi="Century Gothic" w:eastAsia="Century Gothic" w:ascii="Century Gothic"/>
          <w:b/>
          <w:color w:val="742B39"/>
          <w:spacing w:val="0"/>
          <w:w w:val="111"/>
          <w:sz w:val="28"/>
          <w:szCs w:val="28"/>
        </w:rPr>
        <w:t>references</w:t>
      </w:r>
      <w:r>
        <w:rPr>
          <w:rFonts w:cs="Century Gothic" w:hAnsi="Century Gothic" w:eastAsia="Century Gothic" w:ascii="Century Gothic"/>
          <w:b/>
          <w:color w:val="742B39"/>
          <w:spacing w:val="0"/>
          <w:w w:val="111"/>
          <w:sz w:val="28"/>
          <w:szCs w:val="28"/>
        </w:rPr>
        <w:t> </w:t>
      </w:r>
      <w:r>
        <w:rPr>
          <w:rFonts w:cs="Century Gothic" w:hAnsi="Century Gothic" w:eastAsia="Century Gothic" w:ascii="Century Gothic"/>
          <w:b/>
          <w:color w:val="742B39"/>
          <w:spacing w:val="0"/>
          <w:w w:val="126"/>
          <w:sz w:val="28"/>
          <w:szCs w:val="28"/>
        </w:rPr>
        <w:t>on</w:t>
      </w:r>
      <w:r>
        <w:rPr>
          <w:rFonts w:cs="Century Gothic" w:hAnsi="Century Gothic" w:eastAsia="Century Gothic" w:ascii="Century Gothic"/>
          <w:b/>
          <w:color w:val="742B39"/>
          <w:spacing w:val="-17"/>
          <w:w w:val="126"/>
          <w:sz w:val="28"/>
          <w:szCs w:val="28"/>
        </w:rPr>
        <w:t> </w:t>
      </w:r>
      <w:r>
        <w:rPr>
          <w:rFonts w:cs="Century Gothic" w:hAnsi="Century Gothic" w:eastAsia="Century Gothic" w:ascii="Century Gothic"/>
          <w:b/>
          <w:color w:val="742B39"/>
          <w:spacing w:val="0"/>
          <w:w w:val="126"/>
          <w:sz w:val="28"/>
          <w:szCs w:val="28"/>
        </w:rPr>
        <w:t>your</w:t>
      </w:r>
      <w:r>
        <w:rPr>
          <w:rFonts w:cs="Century Gothic" w:hAnsi="Century Gothic" w:eastAsia="Century Gothic" w:ascii="Century Gothic"/>
          <w:b/>
          <w:color w:val="742B39"/>
          <w:spacing w:val="-26"/>
          <w:w w:val="126"/>
          <w:sz w:val="28"/>
          <w:szCs w:val="28"/>
        </w:rPr>
        <w:t> </w:t>
      </w:r>
      <w:r>
        <w:rPr>
          <w:rFonts w:cs="Century Gothic" w:hAnsi="Century Gothic" w:eastAsia="Century Gothic" w:ascii="Century Gothic"/>
          <w:b/>
          <w:color w:val="742B39"/>
          <w:spacing w:val="0"/>
          <w:w w:val="102"/>
          <w:sz w:val="28"/>
          <w:szCs w:val="28"/>
        </w:rPr>
        <w:t>resume?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sz w:val="28"/>
          <w:szCs w:val="28"/>
        </w:rPr>
      </w:r>
    </w:p>
    <w:p>
      <w:pPr>
        <w:rPr>
          <w:rFonts w:cs="Verdana" w:hAnsi="Verdana" w:eastAsia="Verdana" w:ascii="Verdana"/>
          <w:sz w:val="20"/>
          <w:szCs w:val="20"/>
        </w:rPr>
        <w:jc w:val="both"/>
        <w:spacing w:before="51" w:lineRule="auto" w:line="316"/>
        <w:ind w:left="117" w:right="-36" w:firstLine="180"/>
      </w:pPr>
      <w:r>
        <w:rPr>
          <w:rFonts w:cs="Verdana" w:hAnsi="Verdana" w:eastAsia="Verdana" w:ascii="Verdana"/>
          <w:spacing w:val="1"/>
          <w:w w:val="100"/>
          <w:sz w:val="20"/>
          <w:szCs w:val="20"/>
        </w:rPr>
        <w:t>Shoul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-1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u</w:t>
      </w:r>
      <w:r>
        <w:rPr>
          <w:rFonts w:cs="Verdana" w:hAnsi="Verdana" w:eastAsia="Verdana" w:ascii="Verdana"/>
          <w:spacing w:val="-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lis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-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-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reference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-16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-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-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resume?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5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5"/>
          <w:w w:val="100"/>
          <w:sz w:val="20"/>
          <w:szCs w:val="20"/>
        </w:rPr>
        <w:t>xpert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5"/>
          <w:w w:val="100"/>
          <w:sz w:val="20"/>
          <w:szCs w:val="20"/>
        </w:rPr>
        <w:t>disagree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5"/>
          <w:w w:val="100"/>
          <w:sz w:val="20"/>
          <w:szCs w:val="20"/>
        </w:rPr>
        <w:t>bu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6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I</w:t>
      </w:r>
      <w:r>
        <w:rPr>
          <w:rFonts w:cs="Verdana" w:hAnsi="Verdana" w:eastAsia="Verdana" w:ascii="Verdana"/>
          <w:spacing w:val="6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5"/>
          <w:w w:val="100"/>
          <w:sz w:val="20"/>
          <w:szCs w:val="20"/>
        </w:rPr>
        <w:t>thin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k</w:t>
      </w:r>
      <w:r>
        <w:rPr>
          <w:rFonts w:cs="Verdana" w:hAnsi="Verdana" w:eastAsia="Verdana" w:ascii="Verdana"/>
          <w:spacing w:val="66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5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u</w:t>
      </w:r>
      <w:r>
        <w:rPr>
          <w:rFonts w:cs="Verdana" w:hAnsi="Verdana" w:eastAsia="Verdana" w:ascii="Verdana"/>
          <w:spacing w:val="6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5"/>
          <w:w w:val="100"/>
          <w:sz w:val="20"/>
          <w:szCs w:val="20"/>
        </w:rPr>
        <w:t>shoul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6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5"/>
          <w:w w:val="101"/>
          <w:sz w:val="20"/>
          <w:szCs w:val="20"/>
        </w:rPr>
        <w:t>list</w:t>
      </w:r>
      <w:r>
        <w:rPr>
          <w:rFonts w:cs="Verdana" w:hAnsi="Verdana" w:eastAsia="Verdana" w:ascii="Verdana"/>
          <w:spacing w:val="5"/>
          <w:w w:val="101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ou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references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1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eithe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ou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resume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1"/>
          <w:sz w:val="20"/>
          <w:szCs w:val="20"/>
        </w:rPr>
        <w:t>a</w:t>
      </w:r>
      <w:r>
        <w:rPr>
          <w:rFonts w:cs="Verdana" w:hAnsi="Verdana" w:eastAsia="Verdana" w:ascii="Verdana"/>
          <w:spacing w:val="0"/>
          <w:w w:val="101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sepa</w:t>
      </w:r>
      <w:r>
        <w:rPr>
          <w:rFonts w:cs="Verdana" w:hAnsi="Verdana" w:eastAsia="Verdana" w:ascii="Verdana"/>
          <w:spacing w:val="-2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a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6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-3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f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erenc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heet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-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f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thos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ref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rence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-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a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re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recognizabl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1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b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-6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nam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-6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title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.</w:t>
      </w:r>
      <w:r>
        <w:rPr>
          <w:rFonts w:cs="Verdana" w:hAnsi="Verdana" w:eastAsia="Verdana" w:ascii="Verdana"/>
          <w:spacing w:val="5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Le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-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m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gi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ve</w:t>
      </w:r>
      <w:r>
        <w:rPr>
          <w:rFonts w:cs="Verdana" w:hAnsi="Verdana" w:eastAsia="Verdana" w:ascii="Verdana"/>
          <w:spacing w:val="-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u</w:t>
      </w:r>
      <w:r>
        <w:rPr>
          <w:rFonts w:cs="Verdana" w:hAnsi="Verdana" w:eastAsia="Verdana" w:ascii="Verdana"/>
          <w:spacing w:val="-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an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example.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</w:r>
    </w:p>
    <w:p>
      <w:pPr>
        <w:rPr>
          <w:rFonts w:cs="Verdana" w:hAnsi="Verdana" w:eastAsia="Verdana" w:ascii="Verdana"/>
          <w:sz w:val="20"/>
          <w:szCs w:val="20"/>
        </w:rPr>
        <w:jc w:val="both"/>
        <w:spacing w:lineRule="auto" w:line="316"/>
        <w:ind w:left="117" w:right="-34" w:firstLine="180"/>
      </w:pPr>
      <w:r>
        <w:rPr>
          <w:rFonts w:cs="Verdana" w:hAnsi="Verdana" w:eastAsia="Verdana" w:ascii="Verdana"/>
          <w:spacing w:val="0"/>
          <w:w w:val="100"/>
          <w:sz w:val="20"/>
          <w:szCs w:val="20"/>
        </w:rPr>
        <w:t>I</w:t>
      </w:r>
      <w:r>
        <w:rPr>
          <w:rFonts w:cs="Verdana" w:hAnsi="Verdana" w:eastAsia="Verdana" w:ascii="Verdana"/>
          <w:spacing w:val="3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w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3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workin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g</w:t>
      </w:r>
      <w:r>
        <w:rPr>
          <w:rFonts w:cs="Verdana" w:hAnsi="Verdana" w:eastAsia="Verdana" w:ascii="Verdana"/>
          <w:spacing w:val="4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w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it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h</w:t>
      </w:r>
      <w:r>
        <w:rPr>
          <w:rFonts w:cs="Verdana" w:hAnsi="Verdana" w:eastAsia="Verdana" w:ascii="Verdana"/>
          <w:spacing w:val="3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a</w:t>
      </w:r>
      <w:r>
        <w:rPr>
          <w:rFonts w:cs="Verdana" w:hAnsi="Verdana" w:eastAsia="Verdana" w:ascii="Verdana"/>
          <w:spacing w:val="36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studen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4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once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.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-6"/>
          <w:w w:val="100"/>
          <w:sz w:val="20"/>
          <w:szCs w:val="20"/>
        </w:rPr>
        <w:t>W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3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1"/>
          <w:sz w:val="20"/>
          <w:szCs w:val="20"/>
        </w:rPr>
        <w:t>had</w:t>
      </w:r>
      <w:r>
        <w:rPr>
          <w:rFonts w:cs="Verdana" w:hAnsi="Verdana" w:eastAsia="Verdana" w:ascii="Verdana"/>
          <w:spacing w:val="4"/>
          <w:w w:val="101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complete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-2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hi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-1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esu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m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-16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a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-1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I</w:t>
      </w:r>
      <w:r>
        <w:rPr>
          <w:rFonts w:cs="Verdana" w:hAnsi="Verdana" w:eastAsia="Verdana" w:ascii="Verdana"/>
          <w:spacing w:val="-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as</w:t>
      </w:r>
      <w:r>
        <w:rPr>
          <w:rFonts w:cs="Verdana" w:hAnsi="Verdana" w:eastAsia="Verdana" w:ascii="Verdana"/>
          <w:spacing w:val="-1"/>
          <w:w w:val="100"/>
          <w:sz w:val="20"/>
          <w:szCs w:val="20"/>
        </w:rPr>
        <w:t>k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-1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f</w:t>
      </w:r>
      <w:r>
        <w:rPr>
          <w:rFonts w:cs="Verdana" w:hAnsi="Verdana" w:eastAsia="Verdana" w:ascii="Verdana"/>
          <w:spacing w:val="-1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h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1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-1"/>
          <w:w w:val="100"/>
          <w:sz w:val="20"/>
          <w:szCs w:val="20"/>
        </w:rPr>
        <w:t>w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a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nte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-1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to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l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is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references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.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“Wha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kind?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”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h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as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k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ed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.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“</w:t>
      </w:r>
      <w:r>
        <w:rPr>
          <w:rFonts w:cs="Verdana" w:hAnsi="Verdana" w:eastAsia="Verdana" w:ascii="Verdana"/>
          <w:spacing w:val="-8"/>
          <w:w w:val="100"/>
          <w:sz w:val="20"/>
          <w:szCs w:val="20"/>
        </w:rPr>
        <w:t>W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el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l</w:t>
      </w:r>
      <w:r>
        <w:rPr>
          <w:rFonts w:cs="Verdana" w:hAnsi="Verdana" w:eastAsia="Verdana" w:ascii="Verdana"/>
          <w:spacing w:val="-19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”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said,</w:t>
      </w:r>
      <w:r>
        <w:rPr>
          <w:rFonts w:cs="Verdana" w:hAnsi="Verdana" w:eastAsia="Verdana" w:ascii="Verdana"/>
          <w:spacing w:val="-2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“do</w:t>
      </w:r>
      <w:r>
        <w:rPr>
          <w:rFonts w:cs="Verdana" w:hAnsi="Verdana" w:eastAsia="Verdana" w:ascii="Verdana"/>
          <w:spacing w:val="-1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-2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ou</w:t>
      </w:r>
      <w:r>
        <w:rPr>
          <w:rFonts w:cs="Verdana" w:hAnsi="Verdana" w:eastAsia="Verdana" w:ascii="Verdana"/>
          <w:spacing w:val="-1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h</w:t>
      </w:r>
      <w:r>
        <w:rPr>
          <w:rFonts w:cs="Verdana" w:hAnsi="Verdana" w:eastAsia="Verdana" w:ascii="Verdana"/>
          <w:spacing w:val="-1"/>
          <w:w w:val="100"/>
          <w:sz w:val="20"/>
          <w:szCs w:val="20"/>
        </w:rPr>
        <w:t>a</w:t>
      </w:r>
      <w:r>
        <w:rPr>
          <w:rFonts w:cs="Verdana" w:hAnsi="Verdana" w:eastAsia="Verdana" w:ascii="Verdana"/>
          <w:spacing w:val="-2"/>
          <w:w w:val="100"/>
          <w:sz w:val="20"/>
          <w:szCs w:val="20"/>
        </w:rPr>
        <w:t>v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2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a</w:t>
      </w:r>
      <w:r>
        <w:rPr>
          <w:rFonts w:cs="Verdana" w:hAnsi="Verdana" w:eastAsia="Verdana" w:ascii="Verdana"/>
          <w:spacing w:val="-2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ybody</w:t>
      </w:r>
      <w:r>
        <w:rPr>
          <w:rFonts w:cs="Verdana" w:hAnsi="Verdana" w:eastAsia="Verdana" w:ascii="Verdana"/>
          <w:spacing w:val="-2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who</w:t>
      </w:r>
      <w:r>
        <w:rPr>
          <w:rFonts w:cs="Verdana" w:hAnsi="Verdana" w:eastAsia="Verdana" w:ascii="Verdana"/>
          <w:spacing w:val="-1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would</w:t>
      </w:r>
      <w:r>
        <w:rPr>
          <w:rFonts w:cs="Verdana" w:hAnsi="Verdana" w:eastAsia="Verdana" w:ascii="Verdana"/>
          <w:spacing w:val="-2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recommend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u</w:t>
      </w:r>
      <w:r>
        <w:rPr>
          <w:rFonts w:cs="Verdana" w:hAnsi="Verdana" w:eastAsia="Verdana" w:ascii="Verdana"/>
          <w:spacing w:val="-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an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-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wh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-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-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recognizabl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1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b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-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nam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6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-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title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?</w:t>
      </w:r>
      <w:r>
        <w:rPr>
          <w:rFonts w:cs="Verdana" w:hAnsi="Verdana" w:eastAsia="Verdana" w:ascii="Verdana"/>
          <w:spacing w:val="6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He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the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proceede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nam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Unite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State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Senator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an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Unite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State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Congressma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1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who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m</w:t>
      </w:r>
      <w:r>
        <w:rPr>
          <w:rFonts w:cs="Verdana" w:hAnsi="Verdana" w:eastAsia="Verdana" w:ascii="Verdana"/>
          <w:spacing w:val="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h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1"/>
          <w:sz w:val="20"/>
          <w:szCs w:val="20"/>
        </w:rPr>
        <w:t>ha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know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al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l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hi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life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.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Thos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names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addresses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1"/>
          <w:sz w:val="20"/>
          <w:szCs w:val="20"/>
        </w:rPr>
        <w:t>and</w:t>
      </w:r>
      <w:r>
        <w:rPr>
          <w:rFonts w:cs="Verdana" w:hAnsi="Verdana" w:eastAsia="Verdana" w:ascii="Verdana"/>
          <w:spacing w:val="3"/>
          <w:w w:val="101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telephon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1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number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-1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wen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-1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dow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-1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-1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hi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-1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resume.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</w:r>
    </w:p>
    <w:p>
      <w:pPr>
        <w:rPr>
          <w:rFonts w:cs="Verdana" w:hAnsi="Verdana" w:eastAsia="Verdana" w:ascii="Verdana"/>
          <w:sz w:val="20"/>
          <w:szCs w:val="20"/>
        </w:rPr>
        <w:jc w:val="both"/>
        <w:spacing w:lineRule="auto" w:line="316"/>
        <w:ind w:left="117" w:right="-33" w:firstLine="180"/>
      </w:pPr>
      <w:r>
        <w:rPr>
          <w:rFonts w:cs="Verdana" w:hAnsi="Verdana" w:eastAsia="Verdana" w:ascii="Verdana"/>
          <w:spacing w:val="1"/>
          <w:w w:val="100"/>
          <w:sz w:val="20"/>
          <w:szCs w:val="20"/>
        </w:rPr>
        <w:t>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f</w:t>
      </w:r>
      <w:r>
        <w:rPr>
          <w:rFonts w:cs="Verdana" w:hAnsi="Verdana" w:eastAsia="Verdana" w:ascii="Verdana"/>
          <w:spacing w:val="-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someon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1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famou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-1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wil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l</w:t>
      </w:r>
      <w:r>
        <w:rPr>
          <w:rFonts w:cs="Verdana" w:hAnsi="Verdana" w:eastAsia="Verdana" w:ascii="Verdana"/>
          <w:spacing w:val="-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recommen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-1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-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pu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-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the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na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m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2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-1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-1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-1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resume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.</w:t>
      </w:r>
      <w:r>
        <w:rPr>
          <w:rFonts w:cs="Verdana" w:hAnsi="Verdana" w:eastAsia="Verdana" w:ascii="Verdana"/>
          <w:spacing w:val="3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-1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-1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“na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m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2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98"/>
          <w:sz w:val="20"/>
          <w:szCs w:val="20"/>
        </w:rPr>
        <w:t>dropping</w:t>
      </w:r>
      <w:r>
        <w:rPr>
          <w:rFonts w:cs="Verdana" w:hAnsi="Verdana" w:eastAsia="Verdana" w:ascii="Verdana"/>
          <w:spacing w:val="0"/>
          <w:w w:val="98"/>
          <w:sz w:val="20"/>
          <w:szCs w:val="20"/>
        </w:rPr>
        <w:t>”</w:t>
      </w:r>
      <w:r>
        <w:rPr>
          <w:rFonts w:cs="Verdana" w:hAnsi="Verdana" w:eastAsia="Verdana" w:ascii="Verdana"/>
          <w:spacing w:val="-8"/>
          <w:w w:val="98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-1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do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so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?</w:t>
      </w:r>
      <w:r>
        <w:rPr>
          <w:rFonts w:cs="Verdana" w:hAnsi="Verdana" w:eastAsia="Verdana" w:ascii="Verdana"/>
          <w:spacing w:val="4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-11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u</w:t>
      </w:r>
      <w:r>
        <w:rPr>
          <w:rFonts w:cs="Verdana" w:hAnsi="Verdana" w:eastAsia="Verdana" w:ascii="Verdana"/>
          <w:spacing w:val="-1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be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-1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-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is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.</w:t>
      </w:r>
      <w:r>
        <w:rPr>
          <w:rFonts w:cs="Verdana" w:hAnsi="Verdana" w:eastAsia="Verdana" w:ascii="Verdana"/>
          <w:spacing w:val="-1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An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-1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-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works.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</w:r>
    </w:p>
    <w:p>
      <w:pPr>
        <w:rPr>
          <w:rFonts w:cs="Verdana" w:hAnsi="Verdana" w:eastAsia="Verdana" w:ascii="Verdana"/>
          <w:sz w:val="20"/>
          <w:szCs w:val="20"/>
        </w:rPr>
        <w:jc w:val="both"/>
        <w:spacing w:lineRule="auto" w:line="316"/>
        <w:ind w:left="117" w:right="-35" w:firstLine="180"/>
      </w:pPr>
      <w:r>
        <w:rPr>
          <w:rFonts w:cs="Verdana" w:hAnsi="Verdana" w:eastAsia="Verdana" w:ascii="Verdana"/>
          <w:spacing w:val="3"/>
          <w:w w:val="100"/>
          <w:sz w:val="20"/>
          <w:szCs w:val="20"/>
        </w:rPr>
        <w:t>Alt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ati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v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l</w:t>
      </w:r>
      <w:r>
        <w:rPr>
          <w:rFonts w:cs="Verdana" w:hAnsi="Verdana" w:eastAsia="Verdana" w:ascii="Verdana"/>
          <w:spacing w:val="-16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1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f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som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on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wit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h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spi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f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f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titl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1"/>
          <w:sz w:val="20"/>
          <w:szCs w:val="20"/>
        </w:rPr>
        <w:t>will</w:t>
      </w:r>
      <w:r>
        <w:rPr>
          <w:rFonts w:cs="Verdana" w:hAnsi="Verdana" w:eastAsia="Verdana" w:ascii="Verdana"/>
          <w:spacing w:val="3"/>
          <w:w w:val="101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recommen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ou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pu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th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name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title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1"/>
          <w:sz w:val="20"/>
          <w:szCs w:val="20"/>
        </w:rPr>
        <w:t>address,</w:t>
      </w:r>
      <w:r>
        <w:rPr>
          <w:rFonts w:cs="Verdana" w:hAnsi="Verdana" w:eastAsia="Verdana" w:ascii="Verdana"/>
          <w:spacing w:val="4"/>
          <w:w w:val="101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an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-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phon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numbe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-1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-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-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resume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.</w:t>
      </w:r>
      <w:r>
        <w:rPr>
          <w:rFonts w:cs="Verdana" w:hAnsi="Verdana" w:eastAsia="Verdana" w:ascii="Verdana"/>
          <w:spacing w:val="5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b/>
          <w:spacing w:val="1"/>
          <w:w w:val="100"/>
          <w:sz w:val="20"/>
          <w:szCs w:val="20"/>
        </w:rPr>
        <w:t>Spiff</w:t>
      </w:r>
      <w:r>
        <w:rPr>
          <w:rFonts w:cs="Verdana" w:hAnsi="Verdana" w:eastAsia="Verdana" w:ascii="Verdana"/>
          <w:b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b/>
          <w:spacing w:val="-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b/>
          <w:spacing w:val="1"/>
          <w:w w:val="100"/>
          <w:sz w:val="20"/>
          <w:szCs w:val="20"/>
        </w:rPr>
        <w:t>titles</w:t>
      </w:r>
      <w:r>
        <w:rPr>
          <w:rFonts w:cs="Verdana" w:hAnsi="Verdana" w:eastAsia="Verdana" w:ascii="Verdana"/>
          <w:b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b/>
          <w:spacing w:val="2"/>
          <w:w w:val="100"/>
          <w:sz w:val="20"/>
          <w:szCs w:val="20"/>
        </w:rPr>
        <w:t>include</w:t>
      </w:r>
      <w:r>
        <w:rPr>
          <w:rFonts w:cs="Verdana" w:hAnsi="Verdana" w:eastAsia="Verdana" w:ascii="Verdana"/>
          <w:b/>
          <w:spacing w:val="0"/>
          <w:w w:val="100"/>
          <w:sz w:val="20"/>
          <w:szCs w:val="20"/>
        </w:rPr>
        <w:t>:</w:t>
      </w:r>
      <w:r>
        <w:rPr>
          <w:rFonts w:cs="Verdana" w:hAnsi="Verdana" w:eastAsia="Verdana" w:ascii="Verdana"/>
          <w:b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b/>
          <w:spacing w:val="2"/>
          <w:w w:val="100"/>
          <w:sz w:val="20"/>
          <w:szCs w:val="20"/>
        </w:rPr>
        <w:t>Professor</w:t>
      </w:r>
      <w:r>
        <w:rPr>
          <w:rFonts w:cs="Verdana" w:hAnsi="Verdana" w:eastAsia="Verdana" w:ascii="Verdana"/>
          <w:b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b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b/>
          <w:spacing w:val="2"/>
          <w:w w:val="100"/>
          <w:sz w:val="20"/>
          <w:szCs w:val="20"/>
        </w:rPr>
        <w:t>Dean</w:t>
      </w:r>
      <w:r>
        <w:rPr>
          <w:rFonts w:cs="Verdana" w:hAnsi="Verdana" w:eastAsia="Verdana" w:ascii="Verdana"/>
          <w:b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b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b/>
          <w:spacing w:val="2"/>
          <w:w w:val="100"/>
          <w:sz w:val="20"/>
          <w:szCs w:val="20"/>
        </w:rPr>
        <w:t>President</w:t>
      </w:r>
      <w:r>
        <w:rPr>
          <w:rFonts w:cs="Verdana" w:hAnsi="Verdana" w:eastAsia="Verdana" w:ascii="Verdana"/>
          <w:b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b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b/>
          <w:spacing w:val="2"/>
          <w:w w:val="100"/>
          <w:sz w:val="20"/>
          <w:szCs w:val="20"/>
        </w:rPr>
        <w:t>Owner,</w:t>
      </w:r>
      <w:r>
        <w:rPr>
          <w:rFonts w:cs="Verdana" w:hAnsi="Verdana" w:eastAsia="Verdana" w:ascii="Verdana"/>
          <w:b/>
          <w:spacing w:val="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b/>
          <w:spacing w:val="1"/>
          <w:w w:val="100"/>
          <w:sz w:val="20"/>
          <w:szCs w:val="20"/>
        </w:rPr>
        <w:t>Manager</w:t>
      </w:r>
      <w:r>
        <w:rPr>
          <w:rFonts w:cs="Verdana" w:hAnsi="Verdana" w:eastAsia="Verdana" w:ascii="Verdana"/>
          <w:b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b/>
          <w:spacing w:val="-1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b/>
          <w:spacing w:val="1"/>
          <w:w w:val="100"/>
          <w:sz w:val="20"/>
          <w:szCs w:val="20"/>
        </w:rPr>
        <w:t>an</w:t>
      </w:r>
      <w:r>
        <w:rPr>
          <w:rFonts w:cs="Verdana" w:hAnsi="Verdana" w:eastAsia="Verdana" w:ascii="Verdana"/>
          <w:b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b/>
          <w:spacing w:val="-1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b/>
          <w:spacing w:val="1"/>
          <w:w w:val="100"/>
          <w:sz w:val="20"/>
          <w:szCs w:val="20"/>
        </w:rPr>
        <w:t>s</w:t>
      </w:r>
      <w:r>
        <w:rPr>
          <w:rFonts w:cs="Verdana" w:hAnsi="Verdana" w:eastAsia="Verdana" w:ascii="Verdana"/>
          <w:b/>
          <w:spacing w:val="0"/>
          <w:w w:val="100"/>
          <w:sz w:val="20"/>
          <w:szCs w:val="20"/>
        </w:rPr>
        <w:t>o</w:t>
      </w:r>
      <w:r>
        <w:rPr>
          <w:rFonts w:cs="Verdana" w:hAnsi="Verdana" w:eastAsia="Verdana" w:ascii="Verdana"/>
          <w:b/>
          <w:spacing w:val="-1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b/>
          <w:spacing w:val="1"/>
          <w:w w:val="100"/>
          <w:sz w:val="20"/>
          <w:szCs w:val="20"/>
        </w:rPr>
        <w:t>on.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</w:r>
    </w:p>
    <w:p>
      <w:pPr>
        <w:rPr>
          <w:rFonts w:cs="Verdana" w:hAnsi="Verdana" w:eastAsia="Verdana" w:ascii="Verdana"/>
          <w:sz w:val="20"/>
          <w:szCs w:val="20"/>
        </w:rPr>
        <w:jc w:val="center"/>
        <w:ind w:left="262" w:right="-31"/>
      </w:pPr>
      <w:r>
        <w:rPr>
          <w:rFonts w:cs="Verdana" w:hAnsi="Verdana" w:eastAsia="Verdana" w:ascii="Verdana"/>
          <w:spacing w:val="2"/>
          <w:w w:val="100"/>
          <w:sz w:val="20"/>
          <w:szCs w:val="20"/>
        </w:rPr>
        <w:t>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f</w:t>
      </w:r>
      <w:r>
        <w:rPr>
          <w:rFonts w:cs="Verdana" w:hAnsi="Verdana" w:eastAsia="Verdana" w:ascii="Verdana"/>
          <w:spacing w:val="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u</w:t>
      </w:r>
      <w:r>
        <w:rPr>
          <w:rFonts w:cs="Verdana" w:hAnsi="Verdana" w:eastAsia="Verdana" w:ascii="Verdana"/>
          <w:spacing w:val="1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decid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1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l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is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references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1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ma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ke</w:t>
      </w:r>
      <w:r>
        <w:rPr>
          <w:rFonts w:cs="Verdana" w:hAnsi="Verdana" w:eastAsia="Verdana" w:ascii="Verdana"/>
          <w:spacing w:val="1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sur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1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1"/>
          <w:sz w:val="20"/>
          <w:szCs w:val="20"/>
        </w:rPr>
        <w:t>y</w:t>
      </w:r>
      <w:r>
        <w:rPr>
          <w:rFonts w:cs="Verdana" w:hAnsi="Verdana" w:eastAsia="Verdana" w:ascii="Verdana"/>
          <w:spacing w:val="2"/>
          <w:w w:val="101"/>
          <w:sz w:val="20"/>
          <w:szCs w:val="20"/>
        </w:rPr>
        <w:t>ou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</w:r>
    </w:p>
    <w:p>
      <w:pPr>
        <w:rPr>
          <w:rFonts w:cs="Verdana" w:hAnsi="Verdana" w:eastAsia="Verdana" w:ascii="Verdana"/>
          <w:sz w:val="20"/>
          <w:szCs w:val="20"/>
        </w:rPr>
        <w:jc w:val="center"/>
        <w:spacing w:before="77" w:lineRule="exact" w:line="220"/>
        <w:ind w:left="82" w:right="-33"/>
      </w:pPr>
      <w:r>
        <w:rPr>
          <w:rFonts w:cs="Verdana" w:hAnsi="Verdana" w:eastAsia="Verdana" w:ascii="Verdana"/>
          <w:spacing w:val="4"/>
          <w:w w:val="100"/>
          <w:position w:val="-1"/>
          <w:sz w:val="20"/>
          <w:szCs w:val="20"/>
        </w:rPr>
        <w:t>personall</w:t>
      </w:r>
      <w:r>
        <w:rPr>
          <w:rFonts w:cs="Verdana" w:hAnsi="Verdana" w:eastAsia="Verdana" w:ascii="Verdana"/>
          <w:spacing w:val="0"/>
          <w:w w:val="100"/>
          <w:position w:val="-1"/>
          <w:sz w:val="20"/>
          <w:szCs w:val="20"/>
        </w:rPr>
        <w:t>y</w:t>
      </w:r>
      <w:r>
        <w:rPr>
          <w:rFonts w:cs="Verdana" w:hAnsi="Verdana" w:eastAsia="Verdana" w:ascii="Verdana"/>
          <w:spacing w:val="47"/>
          <w:w w:val="100"/>
          <w:position w:val="-1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0"/>
          <w:position w:val="-1"/>
          <w:sz w:val="20"/>
          <w:szCs w:val="20"/>
        </w:rPr>
        <w:t>cal</w:t>
      </w:r>
      <w:r>
        <w:rPr>
          <w:rFonts w:cs="Verdana" w:hAnsi="Verdana" w:eastAsia="Verdana" w:ascii="Verdana"/>
          <w:spacing w:val="0"/>
          <w:w w:val="100"/>
          <w:position w:val="-1"/>
          <w:sz w:val="20"/>
          <w:szCs w:val="20"/>
        </w:rPr>
        <w:t>l</w:t>
      </w:r>
      <w:r>
        <w:rPr>
          <w:rFonts w:cs="Verdana" w:hAnsi="Verdana" w:eastAsia="Verdana" w:ascii="Verdana"/>
          <w:spacing w:val="41"/>
          <w:w w:val="100"/>
          <w:position w:val="-1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0"/>
          <w:position w:val="-1"/>
          <w:sz w:val="20"/>
          <w:szCs w:val="20"/>
        </w:rPr>
        <w:t>the</w:t>
      </w:r>
      <w:r>
        <w:rPr>
          <w:rFonts w:cs="Verdana" w:hAnsi="Verdana" w:eastAsia="Verdana" w:ascii="Verdana"/>
          <w:spacing w:val="0"/>
          <w:w w:val="100"/>
          <w:position w:val="-1"/>
          <w:sz w:val="20"/>
          <w:szCs w:val="20"/>
        </w:rPr>
        <w:t>m</w:t>
      </w:r>
      <w:r>
        <w:rPr>
          <w:rFonts w:cs="Verdana" w:hAnsi="Verdana" w:eastAsia="Verdana" w:ascii="Verdana"/>
          <w:spacing w:val="42"/>
          <w:w w:val="100"/>
          <w:position w:val="-1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0"/>
          <w:position w:val="-1"/>
          <w:sz w:val="20"/>
          <w:szCs w:val="20"/>
        </w:rPr>
        <w:t>an</w:t>
      </w:r>
      <w:r>
        <w:rPr>
          <w:rFonts w:cs="Verdana" w:hAnsi="Verdana" w:eastAsia="Verdana" w:ascii="Verdana"/>
          <w:spacing w:val="0"/>
          <w:w w:val="100"/>
          <w:position w:val="-1"/>
          <w:sz w:val="20"/>
          <w:szCs w:val="20"/>
        </w:rPr>
        <w:t>d</w:t>
      </w:r>
      <w:r>
        <w:rPr>
          <w:rFonts w:cs="Verdana" w:hAnsi="Verdana" w:eastAsia="Verdana" w:ascii="Verdana"/>
          <w:spacing w:val="41"/>
          <w:w w:val="100"/>
          <w:position w:val="-1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0"/>
          <w:position w:val="-1"/>
          <w:sz w:val="20"/>
          <w:szCs w:val="20"/>
        </w:rPr>
        <w:t>as</w:t>
      </w:r>
      <w:r>
        <w:rPr>
          <w:rFonts w:cs="Verdana" w:hAnsi="Verdana" w:eastAsia="Verdana" w:ascii="Verdana"/>
          <w:spacing w:val="0"/>
          <w:w w:val="100"/>
          <w:position w:val="-1"/>
          <w:sz w:val="20"/>
          <w:szCs w:val="20"/>
        </w:rPr>
        <w:t>k</w:t>
      </w:r>
      <w:r>
        <w:rPr>
          <w:rFonts w:cs="Verdana" w:hAnsi="Verdana" w:eastAsia="Verdana" w:ascii="Verdana"/>
          <w:spacing w:val="41"/>
          <w:w w:val="100"/>
          <w:position w:val="-1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0"/>
          <w:position w:val="-1"/>
          <w:sz w:val="20"/>
          <w:szCs w:val="20"/>
        </w:rPr>
        <w:t>thei</w:t>
      </w:r>
      <w:r>
        <w:rPr>
          <w:rFonts w:cs="Verdana" w:hAnsi="Verdana" w:eastAsia="Verdana" w:ascii="Verdana"/>
          <w:spacing w:val="0"/>
          <w:w w:val="100"/>
          <w:position w:val="-1"/>
          <w:sz w:val="20"/>
          <w:szCs w:val="20"/>
        </w:rPr>
        <w:t>r</w:t>
      </w:r>
      <w:r>
        <w:rPr>
          <w:rFonts w:cs="Verdana" w:hAnsi="Verdana" w:eastAsia="Verdana" w:ascii="Verdana"/>
          <w:spacing w:val="42"/>
          <w:w w:val="100"/>
          <w:position w:val="-1"/>
          <w:sz w:val="20"/>
          <w:szCs w:val="20"/>
        </w:rPr>
        <w:t> </w:t>
      </w:r>
      <w:r>
        <w:rPr>
          <w:rFonts w:cs="Verdana" w:hAnsi="Verdana" w:eastAsia="Verdana" w:ascii="Verdana"/>
          <w:spacing w:val="4"/>
          <w:w w:val="101"/>
          <w:position w:val="-1"/>
          <w:sz w:val="20"/>
          <w:szCs w:val="20"/>
        </w:rPr>
        <w:t>permission.</w:t>
      </w:r>
      <w:r>
        <w:rPr>
          <w:rFonts w:cs="Verdana" w:hAnsi="Verdana" w:eastAsia="Verdana" w:ascii="Verdana"/>
          <w:spacing w:val="0"/>
          <w:w w:val="100"/>
          <w:position w:val="0"/>
          <w:sz w:val="20"/>
          <w:szCs w:val="20"/>
        </w:rPr>
      </w:r>
    </w:p>
    <w:p>
      <w:pPr>
        <w:rPr>
          <w:rFonts w:cs="Verdana" w:hAnsi="Verdana" w:eastAsia="Verdana" w:ascii="Verdana"/>
          <w:sz w:val="20"/>
          <w:szCs w:val="20"/>
        </w:rPr>
        <w:jc w:val="both"/>
        <w:spacing w:before="31" w:lineRule="auto" w:line="316"/>
        <w:ind w:right="460"/>
      </w:pPr>
      <w:r>
        <w:br w:type="column"/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Ma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k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certai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u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tel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l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eac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h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referenc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6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u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1"/>
          <w:sz w:val="20"/>
          <w:szCs w:val="20"/>
        </w:rPr>
        <w:t>intend</w:t>
      </w:r>
      <w:r>
        <w:rPr>
          <w:rFonts w:cs="Verdana" w:hAnsi="Verdana" w:eastAsia="Verdana" w:ascii="Verdana"/>
          <w:spacing w:val="3"/>
          <w:w w:val="101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includ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hi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he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name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address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an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3"/>
          <w:w w:val="101"/>
          <w:sz w:val="20"/>
          <w:szCs w:val="20"/>
        </w:rPr>
        <w:t>phone</w:t>
      </w:r>
      <w:r>
        <w:rPr>
          <w:rFonts w:cs="Verdana" w:hAnsi="Verdana" w:eastAsia="Verdana" w:ascii="Verdana"/>
          <w:spacing w:val="3"/>
          <w:w w:val="101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numbe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-1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-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-1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resume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.</w:t>
      </w:r>
      <w:r>
        <w:rPr>
          <w:rFonts w:cs="Verdana" w:hAnsi="Verdana" w:eastAsia="Verdana" w:ascii="Verdana"/>
          <w:spacing w:val="46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1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v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er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-1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effecti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ve</w:t>
      </w:r>
      <w:r>
        <w:rPr>
          <w:rFonts w:cs="Verdana" w:hAnsi="Verdana" w:eastAsia="Verdana" w:ascii="Verdana"/>
          <w:spacing w:val="-16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alte</w:t>
      </w:r>
      <w:r>
        <w:rPr>
          <w:rFonts w:cs="Verdana" w:hAnsi="Verdana" w:eastAsia="Verdana" w:ascii="Verdana"/>
          <w:spacing w:val="-1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-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nati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v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listin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g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ou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reference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directl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1"/>
          <w:sz w:val="20"/>
          <w:szCs w:val="20"/>
        </w:rPr>
        <w:t>y</w:t>
      </w:r>
      <w:r>
        <w:rPr>
          <w:rFonts w:cs="Verdana" w:hAnsi="Verdana" w:eastAsia="Verdana" w:ascii="Verdana"/>
          <w:spacing w:val="2"/>
          <w:w w:val="101"/>
          <w:sz w:val="20"/>
          <w:szCs w:val="20"/>
        </w:rPr>
        <w:t>our</w:t>
      </w:r>
      <w:r>
        <w:rPr>
          <w:rFonts w:cs="Verdana" w:hAnsi="Verdana" w:eastAsia="Verdana" w:ascii="Verdana"/>
          <w:spacing w:val="2"/>
          <w:w w:val="101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resum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h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ve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sepa</w:t>
      </w:r>
      <w:r>
        <w:rPr>
          <w:rFonts w:cs="Verdana" w:hAnsi="Verdana" w:eastAsia="Verdana" w:ascii="Verdana"/>
          <w:spacing w:val="-1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at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“</w:t>
      </w:r>
      <w:r>
        <w:rPr>
          <w:rFonts w:cs="Verdana" w:hAnsi="Verdana" w:eastAsia="Verdana" w:ascii="Verdana"/>
          <w:spacing w:val="-3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eferenc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1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1"/>
          <w:sz w:val="20"/>
          <w:szCs w:val="20"/>
        </w:rPr>
        <w:t>Sheet</w:t>
      </w:r>
      <w:r>
        <w:rPr>
          <w:rFonts w:cs="Verdana" w:hAnsi="Verdana" w:eastAsia="Verdana" w:ascii="Verdana"/>
          <w:spacing w:val="-19"/>
          <w:w w:val="101"/>
          <w:sz w:val="20"/>
          <w:szCs w:val="20"/>
        </w:rPr>
        <w:t>.</w:t>
      </w:r>
      <w:r>
        <w:rPr>
          <w:rFonts w:cs="Verdana" w:hAnsi="Verdana" w:eastAsia="Verdana" w:ascii="Verdana"/>
          <w:spacing w:val="0"/>
          <w:w w:val="101"/>
          <w:sz w:val="20"/>
          <w:szCs w:val="20"/>
        </w:rPr>
        <w:t>”</w:t>
      </w:r>
      <w:r>
        <w:rPr>
          <w:rFonts w:cs="Verdana" w:hAnsi="Verdana" w:eastAsia="Verdana" w:ascii="Verdana"/>
          <w:spacing w:val="0"/>
          <w:w w:val="101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thi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-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way</w:t>
      </w:r>
      <w:r>
        <w:rPr>
          <w:rFonts w:cs="Verdana" w:hAnsi="Verdana" w:eastAsia="Verdana" w:ascii="Verdana"/>
          <w:spacing w:val="-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u</w:t>
      </w:r>
      <w:r>
        <w:rPr>
          <w:rFonts w:cs="Verdana" w:hAnsi="Verdana" w:eastAsia="Verdana" w:ascii="Verdana"/>
          <w:spacing w:val="-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ca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-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sen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-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-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resume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-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tha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-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not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re</w:t>
      </w:r>
      <w:r>
        <w:rPr>
          <w:rFonts w:cs="Verdana" w:hAnsi="Verdana" w:eastAsia="Verdana" w:ascii="Verdana"/>
          <w:spacing w:val="-2"/>
          <w:w w:val="100"/>
          <w:sz w:val="20"/>
          <w:szCs w:val="20"/>
        </w:rPr>
        <w:t>v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eal</w:t>
      </w:r>
      <w:r>
        <w:rPr>
          <w:rFonts w:cs="Verdana" w:hAnsi="Verdana" w:eastAsia="Verdana" w:ascii="Verdana"/>
          <w:spacing w:val="-2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names</w:t>
      </w:r>
      <w:r>
        <w:rPr>
          <w:rFonts w:cs="Verdana" w:hAnsi="Verdana" w:eastAsia="Verdana" w:ascii="Verdana"/>
          <w:spacing w:val="-2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and</w:t>
      </w:r>
      <w:r>
        <w:rPr>
          <w:rFonts w:cs="Verdana" w:hAnsi="Verdana" w:eastAsia="Verdana" w:ascii="Verdana"/>
          <w:spacing w:val="-1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98"/>
          <w:sz w:val="20"/>
          <w:szCs w:val="20"/>
        </w:rPr>
        <w:t>addresses</w:t>
      </w:r>
      <w:r>
        <w:rPr>
          <w:rFonts w:cs="Verdana" w:hAnsi="Verdana" w:eastAsia="Verdana" w:ascii="Verdana"/>
          <w:spacing w:val="-10"/>
          <w:w w:val="98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of</w:t>
      </w:r>
      <w:r>
        <w:rPr>
          <w:rFonts w:cs="Verdana" w:hAnsi="Verdana" w:eastAsia="Verdana" w:ascii="Verdana"/>
          <w:spacing w:val="-1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-2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our</w:t>
      </w:r>
      <w:r>
        <w:rPr>
          <w:rFonts w:cs="Verdana" w:hAnsi="Verdana" w:eastAsia="Verdana" w:ascii="Verdana"/>
          <w:spacing w:val="-2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98"/>
          <w:sz w:val="20"/>
          <w:szCs w:val="20"/>
        </w:rPr>
        <w:t>references</w:t>
      </w:r>
      <w:r>
        <w:rPr>
          <w:rFonts w:cs="Verdana" w:hAnsi="Verdana" w:eastAsia="Verdana" w:ascii="Verdana"/>
          <w:spacing w:val="-10"/>
          <w:w w:val="98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and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the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-1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presen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-2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th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1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-4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eferenc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2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Shee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-2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-1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th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1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intervie</w:t>
      </w:r>
      <w:r>
        <w:rPr>
          <w:rFonts w:cs="Verdana" w:hAnsi="Verdana" w:eastAsia="Verdana" w:ascii="Verdana"/>
          <w:spacing w:val="-6"/>
          <w:w w:val="100"/>
          <w:sz w:val="20"/>
          <w:szCs w:val="20"/>
        </w:rPr>
        <w:t>w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.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6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5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6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u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6"/>
          <w:w w:val="100"/>
          <w:sz w:val="20"/>
          <w:szCs w:val="20"/>
        </w:rPr>
        <w:t>migh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6"/>
          <w:w w:val="100"/>
          <w:sz w:val="20"/>
          <w:szCs w:val="20"/>
        </w:rPr>
        <w:t>decid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6"/>
          <w:w w:val="100"/>
          <w:sz w:val="20"/>
          <w:szCs w:val="20"/>
        </w:rPr>
        <w:t>tha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6"/>
          <w:w w:val="100"/>
          <w:sz w:val="20"/>
          <w:szCs w:val="20"/>
        </w:rPr>
        <w:t>som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6"/>
          <w:w w:val="101"/>
          <w:sz w:val="20"/>
          <w:szCs w:val="20"/>
        </w:rPr>
        <w:t>prospecti</w:t>
      </w:r>
      <w:r>
        <w:rPr>
          <w:rFonts w:cs="Verdana" w:hAnsi="Verdana" w:eastAsia="Verdana" w:ascii="Verdana"/>
          <w:spacing w:val="5"/>
          <w:w w:val="101"/>
          <w:sz w:val="20"/>
          <w:szCs w:val="20"/>
        </w:rPr>
        <w:t>v</w:t>
      </w:r>
      <w:r>
        <w:rPr>
          <w:rFonts w:cs="Verdana" w:hAnsi="Verdana" w:eastAsia="Verdana" w:ascii="Verdana"/>
          <w:spacing w:val="0"/>
          <w:w w:val="101"/>
          <w:sz w:val="20"/>
          <w:szCs w:val="20"/>
        </w:rPr>
        <w:t>e</w:t>
      </w:r>
      <w:r>
        <w:rPr>
          <w:rFonts w:cs="Verdana" w:hAnsi="Verdana" w:eastAsia="Verdana" w:ascii="Verdana"/>
          <w:spacing w:val="0"/>
          <w:w w:val="101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empl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oy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er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shoul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recei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ve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reference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th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same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tim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the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recei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ve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ou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resume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.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The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u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include</w:t>
      </w:r>
      <w:r>
        <w:rPr>
          <w:rFonts w:cs="Verdana" w:hAnsi="Verdana" w:eastAsia="Verdana" w:ascii="Verdana"/>
          <w:spacing w:val="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th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1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-3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eferenc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1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Shee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-1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wit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h</w:t>
      </w:r>
      <w:r>
        <w:rPr>
          <w:rFonts w:cs="Verdana" w:hAnsi="Verdana" w:eastAsia="Verdana" w:ascii="Verdana"/>
          <w:spacing w:val="-1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th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1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resume.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10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Verdana" w:hAnsi="Verdana" w:eastAsia="Verdana" w:ascii="Verdana"/>
          <w:sz w:val="20"/>
          <w:szCs w:val="20"/>
        </w:rPr>
        <w:jc w:val="both"/>
        <w:ind w:right="881"/>
      </w:pPr>
      <w:r>
        <w:rPr>
          <w:rFonts w:cs="Verdana" w:hAnsi="Verdana" w:eastAsia="Verdana" w:ascii="Verdana"/>
          <w:spacing w:val="1"/>
          <w:w w:val="100"/>
          <w:sz w:val="20"/>
          <w:szCs w:val="20"/>
        </w:rPr>
        <w:t>Fro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m</w:t>
      </w:r>
      <w:r>
        <w:rPr>
          <w:rFonts w:cs="Verdana" w:hAnsi="Verdana" w:eastAsia="Verdana" w:ascii="Verdana"/>
          <w:spacing w:val="-1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-3"/>
          <w:w w:val="100"/>
          <w:sz w:val="20"/>
          <w:szCs w:val="20"/>
          <w:u w:val="single" w:color="000000"/>
        </w:rPr>
        <w:t>R</w:t>
      </w:r>
      <w:r>
        <w:rPr>
          <w:rFonts w:cs="Verdana" w:hAnsi="Verdana" w:eastAsia="Verdana" w:ascii="Verdana"/>
          <w:spacing w:val="-3"/>
          <w:w w:val="100"/>
          <w:sz w:val="20"/>
          <w:szCs w:val="20"/>
          <w:u w:val="single" w:color="000000"/>
        </w:rPr>
      </w:r>
      <w:r>
        <w:rPr>
          <w:rFonts w:cs="Verdana" w:hAnsi="Verdana" w:eastAsia="Verdana" w:ascii="Verdana"/>
          <w:spacing w:val="1"/>
          <w:w w:val="100"/>
          <w:sz w:val="20"/>
          <w:szCs w:val="20"/>
          <w:u w:val="single" w:color="000000"/>
        </w:rPr>
        <w:t>esumes</w:t>
      </w:r>
      <w:r>
        <w:rPr>
          <w:rFonts w:cs="Verdana" w:hAnsi="Verdana" w:eastAsia="Verdana" w:ascii="Verdana"/>
          <w:spacing w:val="-19"/>
          <w:w w:val="100"/>
          <w:sz w:val="20"/>
          <w:szCs w:val="20"/>
          <w:u w:val="single" w:color="00000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  <w:u w:val="single" w:color="000000"/>
        </w:rPr>
        <w:t>for</w:t>
      </w:r>
      <w:r>
        <w:rPr>
          <w:rFonts w:cs="Verdana" w:hAnsi="Verdana" w:eastAsia="Verdana" w:ascii="Verdana"/>
          <w:spacing w:val="-12"/>
          <w:w w:val="100"/>
          <w:sz w:val="20"/>
          <w:szCs w:val="20"/>
          <w:u w:val="single" w:color="000000"/>
        </w:rPr>
        <w:t> </w:t>
      </w:r>
      <w:r>
        <w:rPr>
          <w:rFonts w:cs="Verdana" w:hAnsi="Verdana" w:eastAsia="Verdana" w:ascii="Verdana"/>
          <w:spacing w:val="-3"/>
          <w:w w:val="100"/>
          <w:sz w:val="20"/>
          <w:szCs w:val="20"/>
          <w:u w:val="single" w:color="000000"/>
        </w:rPr>
        <w:t>R</w:t>
      </w:r>
      <w:r>
        <w:rPr>
          <w:rFonts w:cs="Verdana" w:hAnsi="Verdana" w:eastAsia="Verdana" w:ascii="Verdana"/>
          <w:spacing w:val="-3"/>
          <w:w w:val="100"/>
          <w:sz w:val="20"/>
          <w:szCs w:val="20"/>
          <w:u w:val="single" w:color="000000"/>
        </w:rPr>
      </w:r>
      <w:r>
        <w:rPr>
          <w:rFonts w:cs="Verdana" w:hAnsi="Verdana" w:eastAsia="Verdana" w:ascii="Verdana"/>
          <w:spacing w:val="1"/>
          <w:w w:val="100"/>
          <w:sz w:val="20"/>
          <w:szCs w:val="20"/>
          <w:u w:val="single" w:color="000000"/>
        </w:rPr>
        <w:t>eentr</w:t>
      </w:r>
      <w:r>
        <w:rPr>
          <w:rFonts w:cs="Verdana" w:hAnsi="Verdana" w:eastAsia="Verdana" w:ascii="Verdana"/>
          <w:spacing w:val="0"/>
          <w:w w:val="100"/>
          <w:sz w:val="20"/>
          <w:szCs w:val="20"/>
          <w:u w:val="single" w:color="000000"/>
        </w:rPr>
        <w:t>y</w:t>
      </w:r>
      <w:r>
        <w:rPr>
          <w:rFonts w:cs="Verdana" w:hAnsi="Verdana" w:eastAsia="Verdana" w:ascii="Verdana"/>
          <w:spacing w:val="-1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b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-1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C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.</w:t>
      </w:r>
      <w:r>
        <w:rPr>
          <w:rFonts w:cs="Verdana" w:hAnsi="Verdana" w:eastAsia="Verdana" w:ascii="Verdana"/>
          <w:spacing w:val="-1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Ed</w:t>
      </w:r>
      <w:r>
        <w:rPr>
          <w:rFonts w:cs="Verdana" w:hAnsi="Verdana" w:eastAsia="Verdana" w:ascii="Verdana"/>
          <w:spacing w:val="-1"/>
          <w:w w:val="100"/>
          <w:sz w:val="20"/>
          <w:szCs w:val="20"/>
        </w:rPr>
        <w:t>w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ar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-1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Good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7" w:lineRule="exact" w:line="220"/>
      </w:pPr>
      <w:r>
        <w:rPr>
          <w:sz w:val="22"/>
          <w:szCs w:val="22"/>
        </w:rPr>
      </w:r>
    </w:p>
    <w:p>
      <w:pPr>
        <w:rPr>
          <w:rFonts w:cs="Verdana" w:hAnsi="Verdana" w:eastAsia="Verdana" w:ascii="Verdana"/>
          <w:sz w:val="20"/>
          <w:szCs w:val="20"/>
        </w:rPr>
        <w:jc w:val="both"/>
        <w:spacing w:lineRule="auto" w:line="316"/>
        <w:ind w:right="465"/>
      </w:pPr>
      <w:r>
        <w:rPr>
          <w:rFonts w:cs="Verdana" w:hAnsi="Verdana" w:eastAsia="Verdana" w:ascii="Verdana"/>
          <w:spacing w:val="-1"/>
          <w:w w:val="97"/>
          <w:sz w:val="20"/>
          <w:szCs w:val="20"/>
        </w:rPr>
        <w:t>Usual</w:t>
      </w:r>
      <w:r>
        <w:rPr>
          <w:rFonts w:cs="Verdana" w:hAnsi="Verdana" w:eastAsia="Verdana" w:ascii="Verdana"/>
          <w:spacing w:val="-1"/>
          <w:w w:val="97"/>
          <w:sz w:val="20"/>
          <w:szCs w:val="20"/>
        </w:rPr>
        <w:t>l</w:t>
      </w:r>
      <w:r>
        <w:rPr>
          <w:rFonts w:cs="Verdana" w:hAnsi="Verdana" w:eastAsia="Verdana" w:ascii="Verdana"/>
          <w:spacing w:val="-18"/>
          <w:w w:val="97"/>
          <w:sz w:val="20"/>
          <w:szCs w:val="20"/>
        </w:rPr>
        <w:t>y</w:t>
      </w:r>
      <w:r>
        <w:rPr>
          <w:rFonts w:cs="Verdana" w:hAnsi="Verdana" w:eastAsia="Verdana" w:ascii="Verdana"/>
          <w:spacing w:val="0"/>
          <w:w w:val="97"/>
          <w:sz w:val="20"/>
          <w:szCs w:val="20"/>
        </w:rPr>
        <w:t>,</w:t>
      </w:r>
      <w:r>
        <w:rPr>
          <w:rFonts w:cs="Verdana" w:hAnsi="Verdana" w:eastAsia="Verdana" w:ascii="Verdana"/>
          <w:spacing w:val="-5"/>
          <w:w w:val="97"/>
          <w:sz w:val="20"/>
          <w:szCs w:val="20"/>
        </w:rPr>
        <w:t> </w:t>
      </w:r>
      <w:r>
        <w:rPr>
          <w:rFonts w:cs="Verdana" w:hAnsi="Verdana" w:eastAsia="Verdana" w:ascii="Verdana"/>
          <w:spacing w:val="-1"/>
          <w:w w:val="100"/>
          <w:sz w:val="20"/>
          <w:szCs w:val="20"/>
        </w:rPr>
        <w:t>thre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2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-1"/>
          <w:w w:val="97"/>
          <w:sz w:val="20"/>
          <w:szCs w:val="20"/>
        </w:rPr>
        <w:t>reference</w:t>
      </w:r>
      <w:r>
        <w:rPr>
          <w:rFonts w:cs="Verdana" w:hAnsi="Verdana" w:eastAsia="Verdana" w:ascii="Verdana"/>
          <w:spacing w:val="0"/>
          <w:w w:val="97"/>
          <w:sz w:val="20"/>
          <w:szCs w:val="20"/>
        </w:rPr>
        <w:t>s</w:t>
      </w:r>
      <w:r>
        <w:rPr>
          <w:rFonts w:cs="Verdana" w:hAnsi="Verdana" w:eastAsia="Verdana" w:ascii="Verdana"/>
          <w:spacing w:val="-1"/>
          <w:w w:val="97"/>
          <w:sz w:val="20"/>
          <w:szCs w:val="20"/>
        </w:rPr>
        <w:t> </w:t>
      </w:r>
      <w:r>
        <w:rPr>
          <w:rFonts w:cs="Verdana" w:hAnsi="Verdana" w:eastAsia="Verdana" w:ascii="Verdana"/>
          <w:spacing w:val="-1"/>
          <w:w w:val="100"/>
          <w:sz w:val="20"/>
          <w:szCs w:val="20"/>
        </w:rPr>
        <w:t>ar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19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-1"/>
          <w:w w:val="97"/>
          <w:sz w:val="20"/>
          <w:szCs w:val="20"/>
        </w:rPr>
        <w:t>pr</w:t>
      </w:r>
      <w:r>
        <w:rPr>
          <w:rFonts w:cs="Verdana" w:hAnsi="Verdana" w:eastAsia="Verdana" w:ascii="Verdana"/>
          <w:spacing w:val="-2"/>
          <w:w w:val="97"/>
          <w:sz w:val="20"/>
          <w:szCs w:val="20"/>
        </w:rPr>
        <w:t>o</w:t>
      </w:r>
      <w:r>
        <w:rPr>
          <w:rFonts w:cs="Verdana" w:hAnsi="Verdana" w:eastAsia="Verdana" w:ascii="Verdana"/>
          <w:spacing w:val="-1"/>
          <w:w w:val="97"/>
          <w:sz w:val="20"/>
          <w:szCs w:val="20"/>
        </w:rPr>
        <w:t>vided</w:t>
      </w:r>
      <w:r>
        <w:rPr>
          <w:rFonts w:cs="Verdana" w:hAnsi="Verdana" w:eastAsia="Verdana" w:ascii="Verdana"/>
          <w:spacing w:val="0"/>
          <w:w w:val="97"/>
          <w:sz w:val="20"/>
          <w:szCs w:val="20"/>
        </w:rPr>
        <w:t>.</w:t>
      </w:r>
      <w:r>
        <w:rPr>
          <w:rFonts w:cs="Verdana" w:hAnsi="Verdana" w:eastAsia="Verdana" w:ascii="Verdana"/>
          <w:spacing w:val="-2"/>
          <w:w w:val="97"/>
          <w:sz w:val="20"/>
          <w:szCs w:val="20"/>
        </w:rPr>
        <w:t> </w:t>
      </w:r>
      <w:r>
        <w:rPr>
          <w:rFonts w:cs="Verdana" w:hAnsi="Verdana" w:eastAsia="Verdana" w:ascii="Verdana"/>
          <w:spacing w:val="-1"/>
          <w:w w:val="100"/>
          <w:sz w:val="20"/>
          <w:szCs w:val="20"/>
        </w:rPr>
        <w:t>B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1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-1"/>
          <w:w w:val="100"/>
          <w:sz w:val="20"/>
          <w:szCs w:val="20"/>
        </w:rPr>
        <w:t>sur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2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-3"/>
          <w:w w:val="100"/>
          <w:sz w:val="20"/>
          <w:szCs w:val="20"/>
        </w:rPr>
        <w:t>y</w:t>
      </w:r>
      <w:r>
        <w:rPr>
          <w:rFonts w:cs="Verdana" w:hAnsi="Verdana" w:eastAsia="Verdana" w:ascii="Verdana"/>
          <w:spacing w:val="-1"/>
          <w:w w:val="100"/>
          <w:sz w:val="20"/>
          <w:szCs w:val="20"/>
        </w:rPr>
        <w:t>our</w:t>
      </w:r>
      <w:r>
        <w:rPr>
          <w:rFonts w:cs="Verdana" w:hAnsi="Verdana" w:eastAsia="Verdana" w:ascii="Verdana"/>
          <w:spacing w:val="-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name</w:t>
      </w:r>
      <w:r>
        <w:rPr>
          <w:rFonts w:cs="Verdana" w:hAnsi="Verdana" w:eastAsia="Verdana" w:ascii="Verdana"/>
          <w:spacing w:val="-2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is</w:t>
      </w:r>
      <w:r>
        <w:rPr>
          <w:rFonts w:cs="Verdana" w:hAnsi="Verdana" w:eastAsia="Verdana" w:ascii="Verdana"/>
          <w:spacing w:val="-1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on</w:t>
      </w:r>
      <w:r>
        <w:rPr>
          <w:rFonts w:cs="Verdana" w:hAnsi="Verdana" w:eastAsia="Verdana" w:ascii="Verdana"/>
          <w:spacing w:val="-1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the</w:t>
      </w:r>
      <w:r>
        <w:rPr>
          <w:rFonts w:cs="Verdana" w:hAnsi="Verdana" w:eastAsia="Verdana" w:ascii="Verdana"/>
          <w:spacing w:val="-1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97"/>
          <w:sz w:val="20"/>
          <w:szCs w:val="20"/>
        </w:rPr>
        <w:t>sepa</w:t>
      </w:r>
      <w:r>
        <w:rPr>
          <w:rFonts w:cs="Verdana" w:hAnsi="Verdana" w:eastAsia="Verdana" w:ascii="Verdana"/>
          <w:spacing w:val="-3"/>
          <w:w w:val="97"/>
          <w:sz w:val="20"/>
          <w:szCs w:val="20"/>
        </w:rPr>
        <w:t>r</w:t>
      </w:r>
      <w:r>
        <w:rPr>
          <w:rFonts w:cs="Verdana" w:hAnsi="Verdana" w:eastAsia="Verdana" w:ascii="Verdana"/>
          <w:spacing w:val="0"/>
          <w:w w:val="97"/>
          <w:sz w:val="20"/>
          <w:szCs w:val="20"/>
        </w:rPr>
        <w:t>ate</w:t>
      </w:r>
      <w:r>
        <w:rPr>
          <w:rFonts w:cs="Verdana" w:hAnsi="Verdana" w:eastAsia="Verdana" w:ascii="Verdana"/>
          <w:spacing w:val="-1"/>
          <w:w w:val="97"/>
          <w:sz w:val="20"/>
          <w:szCs w:val="20"/>
        </w:rPr>
        <w:t> </w:t>
      </w:r>
      <w:r>
        <w:rPr>
          <w:rFonts w:cs="Verdana" w:hAnsi="Verdana" w:eastAsia="Verdana" w:ascii="Verdana"/>
          <w:spacing w:val="-5"/>
          <w:w w:val="97"/>
          <w:sz w:val="20"/>
          <w:szCs w:val="20"/>
        </w:rPr>
        <w:t>R</w:t>
      </w:r>
      <w:r>
        <w:rPr>
          <w:rFonts w:cs="Verdana" w:hAnsi="Verdana" w:eastAsia="Verdana" w:ascii="Verdana"/>
          <w:spacing w:val="0"/>
          <w:w w:val="97"/>
          <w:sz w:val="20"/>
          <w:szCs w:val="20"/>
        </w:rPr>
        <w:t>eference</w:t>
      </w:r>
      <w:r>
        <w:rPr>
          <w:rFonts w:cs="Verdana" w:hAnsi="Verdana" w:eastAsia="Verdana" w:ascii="Verdana"/>
          <w:spacing w:val="0"/>
          <w:w w:val="97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Sheet.</w:t>
      </w:r>
      <w:r>
        <w:rPr>
          <w:rFonts w:cs="Verdana" w:hAnsi="Verdana" w:eastAsia="Verdana" w:ascii="Verdana"/>
          <w:spacing w:val="33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Example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f</w:t>
      </w:r>
      <w:r>
        <w:rPr>
          <w:rFonts w:cs="Verdana" w:hAnsi="Verdana" w:eastAsia="Verdana" w:ascii="Verdana"/>
          <w:spacing w:val="-1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th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1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correc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-1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forma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</w:t>
      </w:r>
      <w:r>
        <w:rPr>
          <w:rFonts w:cs="Verdana" w:hAnsi="Verdana" w:eastAsia="Verdana" w:ascii="Verdana"/>
          <w:spacing w:val="-15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fo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-1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listin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g</w:t>
      </w:r>
      <w:r>
        <w:rPr>
          <w:rFonts w:cs="Verdana" w:hAnsi="Verdana" w:eastAsia="Verdana" w:ascii="Verdana"/>
          <w:spacing w:val="-1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references: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10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Verdana" w:hAnsi="Verdana" w:eastAsia="Verdana" w:ascii="Verdana"/>
          <w:sz w:val="20"/>
          <w:szCs w:val="20"/>
        </w:rPr>
        <w:jc w:val="left"/>
        <w:spacing w:lineRule="auto" w:line="316"/>
        <w:ind w:right="2577"/>
      </w:pPr>
      <w:r>
        <w:rPr>
          <w:rFonts w:cs="Verdana" w:hAnsi="Verdana" w:eastAsia="Verdana" w:ascii="Verdana"/>
          <w:spacing w:val="1"/>
          <w:w w:val="100"/>
          <w:sz w:val="20"/>
          <w:szCs w:val="20"/>
        </w:rPr>
        <w:t>Thoma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s</w:t>
      </w:r>
      <w:r>
        <w:rPr>
          <w:rFonts w:cs="Verdana" w:hAnsi="Verdana" w:eastAsia="Verdana" w:ascii="Verdana"/>
          <w:spacing w:val="-16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English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-16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Ph.</w:t>
      </w:r>
      <w:r>
        <w:rPr>
          <w:rFonts w:cs="Verdana" w:hAnsi="Verdana" w:eastAsia="Verdana" w:ascii="Verdana"/>
          <w:spacing w:val="-3"/>
          <w:w w:val="100"/>
          <w:sz w:val="20"/>
          <w:szCs w:val="20"/>
        </w:rPr>
        <w:t>D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.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Professo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r</w:t>
      </w:r>
      <w:r>
        <w:rPr>
          <w:rFonts w:cs="Verdana" w:hAnsi="Verdana" w:eastAsia="Verdana" w:ascii="Verdana"/>
          <w:spacing w:val="-1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f</w:t>
      </w:r>
      <w:r>
        <w:rPr>
          <w:rFonts w:cs="Verdana" w:hAnsi="Verdana" w:eastAsia="Verdana" w:ascii="Verdana"/>
          <w:spacing w:val="-1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Civi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l</w:t>
      </w:r>
      <w:r>
        <w:rPr>
          <w:rFonts w:cs="Verdana" w:hAnsi="Verdana" w:eastAsia="Verdana" w:ascii="Verdana"/>
          <w:spacing w:val="-1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Engineering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Uni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v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ersi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ty</w:t>
      </w:r>
      <w:r>
        <w:rPr>
          <w:rFonts w:cs="Verdana" w:hAnsi="Verdana" w:eastAsia="Verdana" w:ascii="Verdana"/>
          <w:spacing w:val="-18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f</w:t>
      </w:r>
      <w:r>
        <w:rPr>
          <w:rFonts w:cs="Verdana" w:hAnsi="Verdana" w:eastAsia="Verdana" w:ascii="Verdana"/>
          <w:spacing w:val="-1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Nort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h</w:t>
      </w:r>
      <w:r>
        <w:rPr>
          <w:rFonts w:cs="Verdana" w:hAnsi="Verdana" w:eastAsia="Verdana" w:ascii="Verdana"/>
          <w:spacing w:val="-14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Florida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On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e</w:t>
      </w:r>
      <w:r>
        <w:rPr>
          <w:rFonts w:cs="Verdana" w:hAnsi="Verdana" w:eastAsia="Verdana" w:ascii="Verdana"/>
          <w:spacing w:val="-1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UN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F</w:t>
      </w:r>
      <w:r>
        <w:rPr>
          <w:rFonts w:cs="Verdana" w:hAnsi="Verdana" w:eastAsia="Verdana" w:ascii="Verdana"/>
          <w:spacing w:val="-12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Dri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ve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</w:r>
    </w:p>
    <w:p>
      <w:pPr>
        <w:rPr>
          <w:rFonts w:cs="Verdana" w:hAnsi="Verdana" w:eastAsia="Verdana" w:ascii="Verdana"/>
          <w:sz w:val="20"/>
          <w:szCs w:val="20"/>
        </w:rPr>
        <w:jc w:val="left"/>
        <w:spacing w:lineRule="auto" w:line="316"/>
        <w:ind w:right="3194"/>
        <w:sectPr>
          <w:type w:val="continuous"/>
          <w:pgSz w:w="12240" w:h="15840"/>
          <w:pgMar w:top="1300" w:bottom="0" w:left="600" w:right="220"/>
          <w:cols w:num="2" w:equalWidth="off">
            <w:col w:w="5164" w:space="716"/>
            <w:col w:w="5540"/>
          </w:cols>
        </w:sectPr>
      </w:pPr>
      <w:r>
        <w:rPr>
          <w:rFonts w:cs="Verdana" w:hAnsi="Verdana" w:eastAsia="Verdana" w:ascii="Verdana"/>
          <w:spacing w:val="1"/>
          <w:w w:val="100"/>
          <w:sz w:val="20"/>
          <w:szCs w:val="20"/>
        </w:rPr>
        <w:t>Jackso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n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ville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,</w:t>
      </w:r>
      <w:r>
        <w:rPr>
          <w:rFonts w:cs="Verdana" w:hAnsi="Verdana" w:eastAsia="Verdana" w:ascii="Verdana"/>
          <w:spacing w:val="-2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F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L</w:t>
      </w:r>
      <w:r>
        <w:rPr>
          <w:rFonts w:cs="Verdana" w:hAnsi="Verdana" w:eastAsia="Verdana" w:ascii="Verdana"/>
          <w:spacing w:val="50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32224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(904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  <w:t>)</w:t>
      </w:r>
      <w:r>
        <w:rPr>
          <w:rFonts w:cs="Verdana" w:hAnsi="Verdana" w:eastAsia="Verdana" w:ascii="Verdana"/>
          <w:spacing w:val="47"/>
          <w:w w:val="100"/>
          <w:sz w:val="20"/>
          <w:szCs w:val="20"/>
        </w:rPr>
        <w:t> </w:t>
      </w:r>
      <w:r>
        <w:rPr>
          <w:rFonts w:cs="Verdana" w:hAnsi="Verdana" w:eastAsia="Verdana" w:ascii="Verdana"/>
          <w:spacing w:val="1"/>
          <w:w w:val="100"/>
          <w:sz w:val="20"/>
          <w:szCs w:val="20"/>
        </w:rPr>
        <w:t>620-1234</w:t>
      </w:r>
      <w:r>
        <w:rPr>
          <w:rFonts w:cs="Verdana" w:hAnsi="Verdana" w:eastAsia="Verdana" w:ascii="Verdana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group style="position:absolute;margin-left:0pt;margin-top:0pt;width:612pt;height:255.193pt;mso-position-horizontal-relative:page;mso-position-vertical-relative:page;z-index:-1411" coordorigin="0,0" coordsize="12240,5104">
            <v:shape style="position:absolute;left:0;top:0;width:40;height:1800" coordorigin="0,0" coordsize="40,1800" path="m0,1800l40,1800,40,0,0,0,0,1800xe" filled="t" fillcolor="#747364" stroked="f">
              <v:path arrowok="t"/>
              <v:fill/>
            </v:shape>
            <v:shape style="position:absolute;left:40;top:0;width:12180;height:4280" coordorigin="40,0" coordsize="12180,4280" path="m40,4280l12220,4280,12220,0,40,0,40,4280xe" filled="t" fillcolor="#00ACD4" stroked="f">
              <v:path arrowok="t"/>
              <v:fill/>
            </v:shape>
            <v:shape style="position:absolute;left:40;top:0;width:12180;height:4280" coordorigin="40,0" coordsize="12180,4280" path="m12220,4280l40,4280,40,0,12220,0,12220,4280xe" filled="f" stroked="t" strokeweight="2pt" strokecolor="#00ACD4">
              <v:path arrowok="t"/>
            </v:shape>
            <v:shape style="position:absolute;left:720;top:3240;width:6061;height:1858" coordorigin="720,3240" coordsize="6061,1858" path="m720,5098l6781,5098,6781,3240,720,3240,720,5098xe" filled="t" fillcolor="#742B39" stroked="f">
              <v:path arrowok="t"/>
              <v:fill/>
            </v:shape>
            <w10:wrap type="none"/>
          </v:group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1" w:lineRule="exact" w:line="240"/>
      </w:pPr>
      <w:r>
        <w:rPr>
          <w:sz w:val="24"/>
          <w:szCs w:val="24"/>
        </w:rPr>
      </w:r>
    </w:p>
    <w:p>
      <w:pPr>
        <w:rPr>
          <w:rFonts w:cs="Century Gothic" w:hAnsi="Century Gothic" w:eastAsia="Century Gothic" w:ascii="Century Gothic"/>
          <w:sz w:val="21"/>
          <w:szCs w:val="21"/>
        </w:rPr>
        <w:jc w:val="right"/>
        <w:spacing w:before="23"/>
        <w:ind w:right="114"/>
        <w:sectPr>
          <w:type w:val="continuous"/>
          <w:pgSz w:w="12240" w:h="15840"/>
          <w:pgMar w:top="1300" w:bottom="0" w:left="600" w:right="220"/>
        </w:sectPr>
      </w:pPr>
      <w:r>
        <w:rPr>
          <w:rFonts w:cs="Times New Roman" w:hAnsi="Times New Roman" w:eastAsia="Times New Roman" w:ascii="Times New Roman"/>
          <w:b/>
          <w:color w:val="747364"/>
          <w:spacing w:val="0"/>
          <w:w w:val="170"/>
          <w:position w:val="5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b/>
          <w:color w:val="747364"/>
          <w:spacing w:val="-26"/>
          <w:w w:val="170"/>
          <w:position w:val="5"/>
          <w:sz w:val="15"/>
          <w:szCs w:val="15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edge</w:t>
      </w:r>
      <w:r>
        <w:rPr>
          <w:rFonts w:cs="Century Gothic" w:hAnsi="Century Gothic" w:eastAsia="Century Gothic" w:ascii="Century Gothic"/>
          <w:b/>
          <w:color w:val="747364"/>
          <w:spacing w:val="1"/>
          <w:w w:val="100"/>
          <w:position w:val="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|</w:t>
      </w:r>
      <w:r>
        <w:rPr>
          <w:rFonts w:cs="Century Gothic" w:hAnsi="Century Gothic" w:eastAsia="Century Gothic" w:ascii="Century Gothic"/>
          <w:b/>
          <w:color w:val="747364"/>
          <w:spacing w:val="2"/>
          <w:w w:val="100"/>
          <w:position w:val="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1"/>
          <w:position w:val="0"/>
          <w:sz w:val="21"/>
          <w:szCs w:val="21"/>
        </w:rPr>
        <w:t>67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rFonts w:cs="Times New Roman" w:hAnsi="Times New Roman" w:eastAsia="Times New Roman" w:ascii="Times New Roman"/>
          <w:sz w:val="27"/>
          <w:szCs w:val="27"/>
        </w:rPr>
        <w:jc w:val="left"/>
        <w:spacing w:before="80"/>
        <w:ind w:left="1078" w:right="-61"/>
      </w:pPr>
      <w:r>
        <w:pict>
          <v:group style="position:absolute;margin-left:63.6361pt;margin-top:60.0963pt;width:0pt;height:0pt;mso-position-horizontal-relative:page;mso-position-vertical-relative:paragraph;z-index:-1402" coordorigin="1273,1202" coordsize="0,0">
            <v:shape style="position:absolute;left:1273;top:1202;width:0;height:0" coordorigin="1273,1202" coordsize="0,0" path="m1273,1202l1273,1202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color w:val="FFFFFF"/>
          <w:w w:val="104"/>
          <w:sz w:val="27"/>
          <w:szCs w:val="27"/>
        </w:rPr>
        <w:t>SA</w:t>
      </w:r>
      <w:r>
        <w:rPr>
          <w:rFonts w:cs="Times New Roman" w:hAnsi="Times New Roman" w:eastAsia="Times New Roman" w:ascii="Times New Roman"/>
          <w:b/>
          <w:color w:val="FFFFFF"/>
          <w:w w:val="117"/>
          <w:sz w:val="27"/>
          <w:szCs w:val="27"/>
        </w:rPr>
        <w:t>m</w:t>
      </w:r>
      <w:r>
        <w:rPr>
          <w:rFonts w:cs="Times New Roman" w:hAnsi="Times New Roman" w:eastAsia="Times New Roman" w:ascii="Times New Roman"/>
          <w:b/>
          <w:color w:val="FFFFFF"/>
          <w:w w:val="102"/>
          <w:sz w:val="27"/>
          <w:szCs w:val="27"/>
        </w:rPr>
        <w:t>P</w:t>
      </w:r>
      <w:r>
        <w:rPr>
          <w:rFonts w:cs="Times New Roman" w:hAnsi="Times New Roman" w:eastAsia="Times New Roman" w:ascii="Times New Roman"/>
          <w:b/>
          <w:color w:val="FFFFFF"/>
          <w:w w:val="185"/>
          <w:sz w:val="27"/>
          <w:szCs w:val="27"/>
        </w:rPr>
        <w:t>le</w:t>
      </w:r>
      <w:r>
        <w:rPr>
          <w:rFonts w:cs="Times New Roman" w:hAnsi="Times New Roman" w:eastAsia="Times New Roman" w:ascii="Times New Roman"/>
          <w:color w:val="000000"/>
          <w:w w:val="100"/>
          <w:sz w:val="27"/>
          <w:szCs w:val="27"/>
        </w:rPr>
      </w:r>
    </w:p>
    <w:p>
      <w:pPr>
        <w:rPr>
          <w:rFonts w:cs="Century Gothic" w:hAnsi="Century Gothic" w:eastAsia="Century Gothic" w:ascii="Century Gothic"/>
          <w:sz w:val="61"/>
          <w:szCs w:val="61"/>
        </w:rPr>
        <w:jc w:val="left"/>
        <w:spacing w:lineRule="exact" w:line="700"/>
        <w:sectPr>
          <w:pgMar w:header="0" w:footer="0" w:top="1300" w:bottom="0" w:left="220" w:right="1720"/>
          <w:headerReference w:type="default" r:id="rId37"/>
          <w:pgSz w:w="12240" w:h="15840"/>
          <w:cols w:num="2" w:equalWidth="off">
            <w:col w:w="2234" w:space="197"/>
            <w:col w:w="7869"/>
          </w:cols>
        </w:sectPr>
      </w:pPr>
      <w:r>
        <w:br w:type="column"/>
      </w:r>
      <w:r>
        <w:rPr>
          <w:rFonts w:cs="Century Gothic" w:hAnsi="Century Gothic" w:eastAsia="Century Gothic" w:ascii="Century Gothic"/>
          <w:b/>
          <w:color w:val="FFFFFF"/>
          <w:w w:val="181"/>
          <w:position w:val="-3"/>
          <w:sz w:val="61"/>
          <w:szCs w:val="61"/>
        </w:rPr>
        <w:t>r</w:t>
      </w:r>
      <w:r>
        <w:rPr>
          <w:rFonts w:cs="Century Gothic" w:hAnsi="Century Gothic" w:eastAsia="Century Gothic" w:ascii="Century Gothic"/>
          <w:b/>
          <w:color w:val="FFFFFF"/>
          <w:w w:val="105"/>
          <w:position w:val="-3"/>
          <w:sz w:val="61"/>
          <w:szCs w:val="61"/>
        </w:rPr>
        <w:t>eference</w:t>
      </w:r>
      <w:r>
        <w:rPr>
          <w:rFonts w:cs="Century Gothic" w:hAnsi="Century Gothic" w:eastAsia="Century Gothic" w:ascii="Century Gothic"/>
          <w:b/>
          <w:color w:val="FFFFFF"/>
          <w:w w:val="100"/>
          <w:position w:val="-3"/>
          <w:sz w:val="61"/>
          <w:szCs w:val="61"/>
        </w:rPr>
        <w:t> </w:t>
      </w:r>
      <w:r>
        <w:rPr>
          <w:rFonts w:cs="Century Gothic" w:hAnsi="Century Gothic" w:eastAsia="Century Gothic" w:ascii="Century Gothic"/>
          <w:b/>
          <w:color w:val="FFFFFF"/>
          <w:w w:val="106"/>
          <w:position w:val="-3"/>
          <w:sz w:val="61"/>
          <w:szCs w:val="61"/>
        </w:rPr>
        <w:t>d</w:t>
      </w:r>
      <w:r>
        <w:rPr>
          <w:rFonts w:cs="Century Gothic" w:hAnsi="Century Gothic" w:eastAsia="Century Gothic" w:ascii="Century Gothic"/>
          <w:b/>
          <w:color w:val="FFFFFF"/>
          <w:w w:val="108"/>
          <w:position w:val="-3"/>
          <w:sz w:val="61"/>
          <w:szCs w:val="61"/>
        </w:rPr>
        <w:t>ocumen</w:t>
      </w:r>
      <w:r>
        <w:rPr>
          <w:rFonts w:cs="Century Gothic" w:hAnsi="Century Gothic" w:eastAsia="Century Gothic" w:ascii="Century Gothic"/>
          <w:b/>
          <w:color w:val="FFFFFF"/>
          <w:w w:val="100"/>
          <w:position w:val="-3"/>
          <w:sz w:val="61"/>
          <w:szCs w:val="61"/>
        </w:rPr>
        <w:t>T</w:t>
      </w:r>
      <w:r>
        <w:rPr>
          <w:rFonts w:cs="Century Gothic" w:hAnsi="Century Gothic" w:eastAsia="Century Gothic" w:ascii="Century Gothic"/>
          <w:color w:val="000000"/>
          <w:w w:val="100"/>
          <w:position w:val="0"/>
          <w:sz w:val="61"/>
          <w:szCs w:val="6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group style="position:absolute;margin-left:549.266pt;margin-top:125.13pt;width:0pt;height:0pt;mso-position-horizontal-relative:page;mso-position-vertical-relative:page;z-index:-1403" coordorigin="10985,2503" coordsize="0,0">
            <v:shape style="position:absolute;left:10985;top:2503;width:0;height:0" coordorigin="10985,2503" coordsize="0,0" path="m10985,2503l10985,2503e" filled="f" stroked="t" strokeweight="2.883pt" strokecolor="#747364">
              <v:path arrowok="t"/>
            </v:shape>
            <w10:wrap type="none"/>
          </v:group>
        </w:pict>
      </w:r>
      <w:r>
        <w:pict>
          <v:group style="position:absolute;margin-left:549.266pt;margin-top:754.864pt;width:0pt;height:0pt;mso-position-horizontal-relative:page;mso-position-vertical-relative:page;z-index:-1404" coordorigin="10985,15097" coordsize="0,0">
            <v:shape style="position:absolute;left:10985;top:15097;width:0;height:0" coordorigin="10985,15097" coordsize="0,0" path="m10985,15097l10985,15097e" filled="f" stroked="t" strokeweight="2.883pt" strokecolor="#747364">
              <v:path arrowok="t"/>
            </v:shape>
            <w10:wrap type="none"/>
          </v:group>
        </w:pict>
      </w:r>
      <w:r>
        <w:pict>
          <v:group style="position:absolute;margin-left:66.5265pt;margin-top:125.13pt;width:476.958pt;height:0pt;mso-position-horizontal-relative:page;mso-position-vertical-relative:page;z-index:-1406" coordorigin="1331,2503" coordsize="9539,0">
            <v:shape style="position:absolute;left:1331;top:2503;width:9539;height:0" coordorigin="1331,2503" coordsize="9539,0" path="m10870,2503l1331,2503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549.266pt;margin-top:128.019pt;width:0pt;height:621.068pt;mso-position-horizontal-relative:page;mso-position-vertical-relative:page;z-index:-1407" coordorigin="10985,2560" coordsize="0,12421">
            <v:shape style="position:absolute;left:10985;top:2560;width:0;height:12421" coordorigin="10985,2560" coordsize="0,12421" path="m10985,14982l10985,2560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69.4174pt;margin-top:754.864pt;width:476.958pt;height:0pt;mso-position-horizontal-relative:page;mso-position-vertical-relative:page;z-index:-1408" coordorigin="1388,15097" coordsize="9539,0">
            <v:shape style="position:absolute;left:1388;top:15097;width:9539;height:0" coordorigin="1388,15097" coordsize="9539,0" path="m1388,15097l10928,15097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0pt;margin-top:0pt;width:612pt;height:106.045pt;mso-position-horizontal-relative:page;mso-position-vertical-relative:page;z-index:-1410" coordorigin="0,0" coordsize="12240,2121">
            <v:shape style="position:absolute;left:0;top:0;width:12240;height:1800" coordorigin="0,0" coordsize="12240,1800" path="m0,1800l12240,1800,12240,0,0,0,0,1800xe" filled="t" fillcolor="#747364" stroked="f">
              <v:path arrowok="t"/>
              <v:fill/>
            </v:shape>
            <v:shape style="position:absolute;left:720;top:1260;width:8910;height:851" coordorigin="720,1260" coordsize="8910,851" path="m720,2111l9630,2111,9630,1260,720,1260,720,2111xe" filled="t" fillcolor="#F9A446" stroked="f">
              <v:path arrowok="t"/>
              <v:fill/>
            </v:shape>
            <w10:wrap type="none"/>
          </v:group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center"/>
        <w:spacing w:before="26"/>
        <w:ind w:left="4912" w:right="3412"/>
      </w:pPr>
      <w:r>
        <w:rPr>
          <w:rFonts w:cs="Times New Roman" w:hAnsi="Times New Roman" w:eastAsia="Times New Roman" w:ascii="Times New Roman"/>
          <w:b/>
          <w:spacing w:val="-10"/>
          <w:w w:val="100"/>
          <w:sz w:val="26"/>
          <w:szCs w:val="26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26"/>
          <w:szCs w:val="26"/>
        </w:rPr>
        <w:t>innie</w:t>
      </w:r>
      <w:r>
        <w:rPr>
          <w:rFonts w:cs="Times New Roman" w:hAnsi="Times New Roman" w:eastAsia="Times New Roman" w:ascii="Times New Roman"/>
          <w:b/>
          <w:spacing w:val="-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b/>
          <w:spacing w:val="-24"/>
          <w:w w:val="100"/>
          <w:sz w:val="26"/>
          <w:szCs w:val="26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26"/>
          <w:szCs w:val="26"/>
        </w:rPr>
        <w:t>an</w:t>
      </w:r>
      <w:r>
        <w:rPr>
          <w:rFonts w:cs="Times New Roman" w:hAnsi="Times New Roman" w:eastAsia="Times New Roman" w:ascii="Times New Roman"/>
          <w:b/>
          <w:spacing w:val="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6"/>
          <w:szCs w:val="26"/>
        </w:rPr>
        <w:t>Gogh</w:t>
      </w:r>
      <w:r>
        <w:rPr>
          <w:rFonts w:cs="Times New Roman" w:hAnsi="Times New Roman" w:eastAsia="Times New Roman" w:ascii="Times New Roman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00"/>
        <w:ind w:left="5114" w:right="3614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1234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Painters</w:t>
      </w:r>
      <w:r>
        <w:rPr>
          <w:rFonts w:cs="Times New Roman" w:hAnsi="Times New Roman" w:eastAsia="Times New Roman" w:ascii="Times New Roman"/>
          <w:spacing w:val="-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-16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ay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20"/>
        <w:ind w:left="4880" w:right="338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FL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4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33224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20"/>
        <w:ind w:left="5240" w:right="3740"/>
      </w:pP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(904)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0"/>
          <w:szCs w:val="20"/>
        </w:rPr>
        <w:t>123-4567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20"/>
        <w:ind w:left="4626" w:right="3126"/>
      </w:pPr>
      <w:hyperlink r:id="rId38">
        <w:r>
          <w:rPr>
            <w:rFonts w:cs="Times New Roman" w:hAnsi="Times New Roman" w:eastAsia="Times New Roman" w:ascii="Times New Roman"/>
            <w:spacing w:val="-12"/>
            <w:w w:val="100"/>
            <w:sz w:val="20"/>
            <w:szCs w:val="20"/>
          </w:rPr>
          <w:t>V</w:t>
        </w:r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innie</w:t>
        </w:r>
        <w:r>
          <w:rPr>
            <w:rFonts w:cs="Times New Roman" w:hAnsi="Times New Roman" w:eastAsia="Times New Roman" w:ascii="Times New Roman"/>
            <w:spacing w:val="-22"/>
            <w:w w:val="100"/>
            <w:sz w:val="20"/>
            <w:szCs w:val="20"/>
          </w:rPr>
          <w:t>V</w:t>
        </w:r>
      </w:hyperlink>
      <w:hyperlink r:id="rId39">
        <w:r>
          <w:rPr>
            <w:rFonts w:cs="Times New Roman" w:hAnsi="Times New Roman" w:eastAsia="Times New Roman" w:ascii="Times New Roman"/>
            <w:spacing w:val="0"/>
            <w:w w:val="100"/>
            <w:sz w:val="20"/>
            <w:szCs w:val="20"/>
          </w:rPr>
          <w:t>anGogh@hotmail.com</w:t>
        </w:r>
      </w:hyperlink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7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80"/>
        <w:ind w:left="5330" w:right="383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REFERENCES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9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Ken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Parker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Director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American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Heart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Association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1234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Main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Street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Suite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204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322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1400" w:right="6889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904-123-4567</w:t>
      </w:r>
      <w:hyperlink r:id="rId40"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ken.parker@americanheart.o</w:t>
        </w:r>
        <w:r>
          <w:rPr>
            <w:rFonts w:cs="Times New Roman" w:hAnsi="Times New Roman" w:eastAsia="Times New Roman" w:ascii="Times New Roman"/>
            <w:spacing w:val="-3"/>
            <w:w w:val="100"/>
            <w:sz w:val="16"/>
            <w:szCs w:val="16"/>
          </w:rPr>
          <w:t>r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g</w:t>
        </w:r>
      </w:hyperlink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spacing w:val="-1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Debra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Murphy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1400" w:right="5273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Department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Chair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Associate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Professor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(Art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History)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Department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Art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/>
        <w:ind w:left="14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College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Arts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Sciences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North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Drive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32224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1400" w:right="7663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904-620-4037</w:t>
      </w:r>
      <w:hyperlink r:id="rId41"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dmurphy@unf.edu</w:t>
        </w:r>
      </w:hyperlink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Ellen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Housel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1400" w:right="675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Assistant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Professo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Photography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Department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Art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College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-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Arts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Sciences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University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North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Florida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"/>
        <w:ind w:left="14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UNF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Drive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32224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 w:lineRule="auto" w:line="287"/>
        <w:ind w:left="1400" w:right="7752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904-620-4037</w:t>
      </w:r>
      <w:hyperlink r:id="rId42"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ehousel@unf.edu</w:t>
        </w:r>
      </w:hyperlink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400"/>
      </w:pP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Donald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Moo</w:t>
      </w:r>
      <w:r>
        <w:rPr>
          <w:rFonts w:cs="Times New Roman" w:hAnsi="Times New Roman" w:eastAsia="Times New Roman" w:ascii="Times New Roman"/>
          <w:b/>
          <w:spacing w:val="-3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Divisional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Manager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Southeastern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Customer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Service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Department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Citibank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132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Deerwood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Park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Drive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6"/>
        <w:ind w:left="1400"/>
      </w:pP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Jacksonville,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FL</w:t>
      </w:r>
      <w:r>
        <w:rPr>
          <w:rFonts w:cs="Times New Roman" w:hAnsi="Times New Roman" w:eastAsia="Times New Roman" w:ascii="Times New Roman"/>
          <w:spacing w:val="-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32225</w:t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tLeast" w:line="220"/>
        <w:ind w:left="1400" w:right="7232"/>
      </w:pPr>
      <w:r>
        <w:pict>
          <v:group style="position:absolute;margin-left:63.6361pt;margin-top:-541.913pt;width:0pt;height:621.068pt;mso-position-horizontal-relative:page;mso-position-vertical-relative:paragraph;z-index:-1409" coordorigin="1273,-10838" coordsize="0,12421">
            <v:shape style="position:absolute;left:1273;top:-10838;width:0;height:12421" coordorigin="1273,-10838" coordsize="0,12421" path="m1273,-10838l1273,1583e" filled="f" stroked="t" strokeweight="2.883pt" strokecolor="#747364">
              <v:path arrowok="t"/>
              <v:stroke dashstyle="dash"/>
            </v:shape>
            <w10:wrap type="none"/>
          </v:group>
        </w:pict>
      </w:r>
      <w:r>
        <w:pict>
          <v:group style="position:absolute;margin-left:63.6361pt;margin-top:82.0438pt;width:0pt;height:0pt;mso-position-horizontal-relative:page;mso-position-vertical-relative:paragraph;z-index:-1405" coordorigin="1273,1641" coordsize="0,0">
            <v:shape style="position:absolute;left:1273;top:1641;width:0;height:0" coordorigin="1273,1641" coordsize="0,0" path="m1273,1641l1273,1641e" filled="f" stroked="t" strokeweight="2.883pt" strokecolor="#747364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16"/>
          <w:szCs w:val="16"/>
        </w:rPr>
        <w:t>904-123-5432</w:t>
      </w:r>
      <w:hyperlink r:id="rId43"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 </w:t>
        </w:r>
        <w:r>
          <w:rPr>
            <w:rFonts w:cs="Times New Roman" w:hAnsi="Times New Roman" w:eastAsia="Times New Roman" w:ascii="Times New Roman"/>
            <w:spacing w:val="0"/>
            <w:w w:val="100"/>
            <w:sz w:val="16"/>
            <w:szCs w:val="16"/>
          </w:rPr>
          <w:t>dmoore@citibank.se.com</w:t>
        </w:r>
      </w:hyperlink>
    </w:p>
    <w:p>
      <w:pPr>
        <w:rPr>
          <w:sz w:val="12"/>
          <w:szCs w:val="12"/>
        </w:rPr>
        <w:jc w:val="left"/>
        <w:spacing w:before="9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entury Gothic" w:hAnsi="Century Gothic" w:eastAsia="Century Gothic" w:ascii="Century Gothic"/>
          <w:sz w:val="21"/>
          <w:szCs w:val="21"/>
        </w:rPr>
        <w:jc w:val="left"/>
        <w:spacing w:before="23"/>
        <w:ind w:left="116"/>
      </w:pP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sz w:val="21"/>
          <w:szCs w:val="21"/>
        </w:rPr>
        <w:t>68</w:t>
      </w:r>
      <w:r>
        <w:rPr>
          <w:rFonts w:cs="Century Gothic" w:hAnsi="Century Gothic" w:eastAsia="Century Gothic" w:ascii="Century Gothic"/>
          <w:b/>
          <w:color w:val="747364"/>
          <w:spacing w:val="3"/>
          <w:w w:val="100"/>
          <w:sz w:val="21"/>
          <w:szCs w:val="21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sz w:val="21"/>
          <w:szCs w:val="21"/>
        </w:rPr>
        <w:t>|</w:t>
      </w:r>
      <w:r>
        <w:rPr>
          <w:rFonts w:cs="Century Gothic" w:hAnsi="Century Gothic" w:eastAsia="Century Gothic" w:ascii="Century Gothic"/>
          <w:b/>
          <w:color w:val="747364"/>
          <w:spacing w:val="2"/>
          <w:w w:val="100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b/>
          <w:color w:val="747364"/>
          <w:spacing w:val="0"/>
          <w:w w:val="170"/>
          <w:position w:val="5"/>
          <w:sz w:val="15"/>
          <w:szCs w:val="15"/>
        </w:rPr>
        <w:t>the</w:t>
      </w:r>
      <w:r>
        <w:rPr>
          <w:rFonts w:cs="Times New Roman" w:hAnsi="Times New Roman" w:eastAsia="Times New Roman" w:ascii="Times New Roman"/>
          <w:b/>
          <w:color w:val="747364"/>
          <w:spacing w:val="-26"/>
          <w:w w:val="170"/>
          <w:position w:val="5"/>
          <w:sz w:val="15"/>
          <w:szCs w:val="15"/>
        </w:rPr>
        <w:t> </w:t>
      </w:r>
      <w:r>
        <w:rPr>
          <w:rFonts w:cs="Century Gothic" w:hAnsi="Century Gothic" w:eastAsia="Century Gothic" w:ascii="Century Gothic"/>
          <w:b/>
          <w:color w:val="747364"/>
          <w:spacing w:val="0"/>
          <w:w w:val="100"/>
          <w:position w:val="0"/>
          <w:sz w:val="21"/>
          <w:szCs w:val="21"/>
        </w:rPr>
        <w:t>edge</w:t>
      </w:r>
      <w:r>
        <w:rPr>
          <w:rFonts w:cs="Century Gothic" w:hAnsi="Century Gothic" w:eastAsia="Century Gothic" w:ascii="Century Gothic"/>
          <w:color w:val="000000"/>
          <w:spacing w:val="0"/>
          <w:w w:val="100"/>
          <w:position w:val="0"/>
          <w:sz w:val="21"/>
          <w:szCs w:val="21"/>
        </w:rPr>
      </w:r>
    </w:p>
    <w:sectPr>
      <w:type w:val="continuous"/>
      <w:pgSz w:w="12240" w:h="15840"/>
      <w:pgMar w:top="1300" w:bottom="0" w:left="220" w:right="1720"/>
    </w:sectPr>
  </w:body>
</w:document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0pt;width:612pt;height:116.682pt;mso-position-horizontal-relative:page;mso-position-vertical-relative:page;z-index:-1517" coordorigin="0,0" coordsize="12240,2334">
          <v:shape style="position:absolute;left:0;top:0;width:12240;height:1800" coordorigin="0,0" coordsize="12240,1800" path="m0,1800l12240,1800,12240,0,0,0,0,1800xe" filled="t" fillcolor="#747364" stroked="f">
            <v:path arrowok="t"/>
            <v:fill/>
          </v:shape>
          <v:shape style="position:absolute;left:884;top:1260;width:8491;height:1064" coordorigin="884,1260" coordsize="8491,1064" path="m884,2324l9375,2324,9375,1260,884,1260,884,2324xe" filled="t" fillcolor="#F9A446" stroked="f">
            <v:path arrowok="t"/>
            <v:fill/>
          </v:shape>
          <w10:wrap type="none"/>
        </v:group>
      </w:pict>
    </w:r>
    <w:r>
      <w:pict>
        <v:shape type="#_x0000_t202" style="position:absolute;margin-left:123.364pt;margin-top:68.854pt;width:329.427pt;height:32.4876pt;mso-position-horizontal-relative:page;mso-position-vertical-relative:page;z-index:-1516" filled="f" stroked="f">
          <v:textbox inset="0,0,0,0">
            <w:txbxContent>
              <w:p>
                <w:pPr>
                  <w:rPr>
                    <w:rFonts w:cs="Century Gothic" w:hAnsi="Century Gothic" w:eastAsia="Century Gothic" w:ascii="Century Gothic"/>
                    <w:sz w:val="61"/>
                    <w:szCs w:val="61"/>
                  </w:rPr>
                  <w:jc w:val="left"/>
                  <w:spacing w:lineRule="exact" w:line="640"/>
                  <w:ind w:left="20" w:right="-91"/>
                </w:pP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11"/>
                    <w:sz w:val="61"/>
                    <w:szCs w:val="61"/>
                  </w:rPr>
                  <w:t>i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11"/>
                    <w:sz w:val="61"/>
                    <w:szCs w:val="61"/>
                  </w:rPr>
                  <w:t>n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11"/>
                    <w:sz w:val="61"/>
                    <w:szCs w:val="61"/>
                  </w:rPr>
                  <w:t>T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11"/>
                    <w:sz w:val="61"/>
                    <w:szCs w:val="61"/>
                  </w:rPr>
                  <w:t>ernship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-15"/>
                    <w:w w:val="111"/>
                    <w:sz w:val="61"/>
                    <w:szCs w:val="61"/>
                  </w:rPr>
                  <w:t> 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48"/>
                    <w:sz w:val="61"/>
                    <w:szCs w:val="61"/>
                  </w:rPr>
                  <w:t>or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-82"/>
                    <w:w w:val="148"/>
                    <w:sz w:val="61"/>
                    <w:szCs w:val="61"/>
                  </w:rPr>
                  <w:t> 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21"/>
                    <w:sz w:val="61"/>
                    <w:szCs w:val="61"/>
                  </w:rPr>
                  <w:t>c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12"/>
                    <w:sz w:val="61"/>
                    <w:szCs w:val="61"/>
                  </w:rPr>
                  <w:t>o-op</w:t>
                </w:r>
                <w:r>
                  <w:rPr>
                    <w:rFonts w:cs="Century Gothic" w:hAnsi="Century Gothic" w:eastAsia="Century Gothic" w:ascii="Century Gothic"/>
                    <w:color w:val="000000"/>
                    <w:spacing w:val="0"/>
                    <w:w w:val="100"/>
                    <w:sz w:val="61"/>
                    <w:szCs w:val="61"/>
                  </w:rPr>
                </w:r>
              </w:p>
            </w:txbxContent>
          </v:textbox>
          <w10:wrap type="none"/>
        </v:shape>
      </w:pict>
    </w:r>
    <w:r>
      <w:pict>
        <v:shape type="#_x0000_t202" style="position:absolute;margin-left:56.6695pt;margin-top:71.1413pt;width:61.3339pt;height:27.5409pt;mso-position-horizontal-relative:page;mso-position-vertical-relative:page;z-index:-1515" filled="f" stroked="f">
          <v:textbox inset="0,0,0,0">
            <w:txbxContent>
              <w:p>
                <w:pPr>
                  <w:rPr>
                    <w:rFonts w:cs="Times New Roman" w:hAnsi="Times New Roman" w:eastAsia="Times New Roman" w:ascii="Times New Roman"/>
                    <w:sz w:val="27"/>
                    <w:szCs w:val="27"/>
                  </w:rPr>
                  <w:jc w:val="left"/>
                  <w:spacing w:lineRule="exact" w:line="260"/>
                  <w:ind w:left="20" w:right="-47"/>
                </w:pP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01"/>
                    <w:sz w:val="27"/>
                    <w:szCs w:val="27"/>
                  </w:rPr>
                  <w:t>R</w:t>
                </w: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50"/>
                    <w:sz w:val="27"/>
                    <w:szCs w:val="27"/>
                  </w:rPr>
                  <w:t>e</w:t>
                </w: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05"/>
                    <w:sz w:val="27"/>
                    <w:szCs w:val="27"/>
                  </w:rPr>
                  <w:t>SU</w:t>
                </w: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29"/>
                    <w:sz w:val="27"/>
                    <w:szCs w:val="27"/>
                  </w:rPr>
                  <w:t>me</w:t>
                </w:r>
                <w:r>
                  <w:rPr>
                    <w:rFonts w:cs="Times New Roman" w:hAnsi="Times New Roman" w:eastAsia="Times New Roman" w:ascii="Times New Roman"/>
                    <w:color w:val="000000"/>
                    <w:w w:val="100"/>
                    <w:sz w:val="27"/>
                    <w:szCs w:val="27"/>
                  </w:rPr>
                </w:r>
              </w:p>
              <w:p>
                <w:pPr>
                  <w:rPr>
                    <w:rFonts w:cs="Times New Roman" w:hAnsi="Times New Roman" w:eastAsia="Times New Roman" w:ascii="Times New Roman"/>
                    <w:sz w:val="27"/>
                    <w:szCs w:val="27"/>
                  </w:rPr>
                  <w:jc w:val="left"/>
                  <w:spacing w:lineRule="exact" w:line="240"/>
                  <w:ind w:left="620" w:right="-41"/>
                </w:pP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02"/>
                    <w:position w:val="1"/>
                    <w:sz w:val="27"/>
                    <w:szCs w:val="27"/>
                  </w:rPr>
                  <w:t>F</w:t>
                </w: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62"/>
                    <w:position w:val="1"/>
                    <w:sz w:val="27"/>
                    <w:szCs w:val="27"/>
                  </w:rPr>
                  <w:t>o</w:t>
                </w: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01"/>
                    <w:position w:val="1"/>
                    <w:sz w:val="27"/>
                    <w:szCs w:val="27"/>
                  </w:rPr>
                  <w:t>R</w:t>
                </w:r>
                <w:r>
                  <w:rPr>
                    <w:rFonts w:cs="Times New Roman" w:hAnsi="Times New Roman" w:eastAsia="Times New Roman" w:ascii="Times New Roman"/>
                    <w:color w:val="000000"/>
                    <w:w w:val="100"/>
                    <w:position w:val="0"/>
                    <w:sz w:val="27"/>
                    <w:szCs w:val="27"/>
                  </w:rPr>
                </w:r>
              </w:p>
            </w:txbxContent>
          </v:textbox>
          <w10:wrap type="none"/>
        </v:shape>
      </w:pict>
    </w:r>
    <w:r>
      <w:pict>
        <v:shape type="#_x0000_t202" style="position:absolute;margin-left:123.364pt;margin-top:93.6189pt;width:240.796pt;height:18.6296pt;mso-position-horizontal-relative:page;mso-position-vertical-relative:page;z-index:-1514" filled="f" stroked="f">
          <v:textbox inset="0,0,0,0">
            <w:txbxContent>
              <w:p>
                <w:pPr>
                  <w:rPr>
                    <w:rFonts w:cs="Century Gothic" w:hAnsi="Century Gothic" w:eastAsia="Century Gothic" w:ascii="Century Gothic"/>
                    <w:sz w:val="33"/>
                    <w:szCs w:val="33"/>
                  </w:rPr>
                  <w:jc w:val="left"/>
                  <w:spacing w:lineRule="exact" w:line="360"/>
                  <w:ind w:left="20" w:right="-50"/>
                </w:pP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06"/>
                    <w:sz w:val="33"/>
                    <w:szCs w:val="33"/>
                  </w:rPr>
                  <w:t>W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06"/>
                    <w:sz w:val="33"/>
                    <w:szCs w:val="33"/>
                  </w:rPr>
                  <w:t>i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06"/>
                    <w:sz w:val="33"/>
                    <w:szCs w:val="33"/>
                  </w:rPr>
                  <w:t>T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06"/>
                    <w:sz w:val="33"/>
                    <w:szCs w:val="33"/>
                  </w:rPr>
                  <w:t>hou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06"/>
                    <w:sz w:val="33"/>
                    <w:szCs w:val="33"/>
                  </w:rPr>
                  <w:t>T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45"/>
                    <w:w w:val="106"/>
                    <w:sz w:val="33"/>
                    <w:szCs w:val="33"/>
                  </w:rPr>
                  <w:t> 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06"/>
                    <w:sz w:val="33"/>
                    <w:szCs w:val="33"/>
                  </w:rPr>
                  <w:t>rel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06"/>
                    <w:sz w:val="33"/>
                    <w:szCs w:val="33"/>
                  </w:rPr>
                  <w:t>AT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06"/>
                    <w:sz w:val="33"/>
                    <w:szCs w:val="33"/>
                  </w:rPr>
                  <w:t>ed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12"/>
                    <w:w w:val="106"/>
                    <w:sz w:val="33"/>
                    <w:szCs w:val="33"/>
                  </w:rPr>
                  <w:t> 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06"/>
                    <w:sz w:val="33"/>
                    <w:szCs w:val="33"/>
                  </w:rPr>
                  <w:t>experience</w:t>
                </w:r>
                <w:r>
                  <w:rPr>
                    <w:rFonts w:cs="Century Gothic" w:hAnsi="Century Gothic" w:eastAsia="Century Gothic" w:ascii="Century Gothic"/>
                    <w:color w:val="000000"/>
                    <w:spacing w:val="0"/>
                    <w:w w:val="100"/>
                    <w:sz w:val="33"/>
                    <w:szCs w:val="33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0pt;width:612pt;height:116.196pt;mso-position-horizontal-relative:page;mso-position-vertical-relative:page;z-index:-1513" coordorigin="0,0" coordsize="12240,2324">
          <v:shape style="position:absolute;left:0;top:0;width:12240;height:1800" coordorigin="0,0" coordsize="12240,1800" path="m0,1800l12240,1800,12240,0,0,0,0,1800xe" filled="t" fillcolor="#747364" stroked="f">
            <v:path arrowok="t"/>
            <v:fill/>
          </v:shape>
          <v:shape style="position:absolute;left:880;top:1256;width:5989;height:1064" coordorigin="880,1256" coordsize="5989,1064" path="m880,2320l6869,2320,6869,1256,880,1256,880,2320xe" filled="t" fillcolor="#F9A446" stroked="f">
            <v:path arrowok="t"/>
            <v:fill/>
          </v:shape>
          <w10:wrap type="none"/>
        </v:group>
      </w:pict>
    </w:r>
    <w:r>
      <w:pict>
        <v:shape type="#_x0000_t202" style="position:absolute;margin-left:127.455pt;margin-top:68.5922pt;width:182.49pt;height:32.4876pt;mso-position-horizontal-relative:page;mso-position-vertical-relative:page;z-index:-1512" filled="f" stroked="f">
          <v:textbox inset="0,0,0,0">
            <w:txbxContent>
              <w:p>
                <w:pPr>
                  <w:rPr>
                    <w:rFonts w:cs="Century Gothic" w:hAnsi="Century Gothic" w:eastAsia="Century Gothic" w:ascii="Century Gothic"/>
                    <w:sz w:val="61"/>
                    <w:szCs w:val="61"/>
                  </w:rPr>
                  <w:jc w:val="left"/>
                  <w:spacing w:lineRule="exact" w:line="640"/>
                  <w:ind w:left="20" w:right="-91"/>
                </w:pPr>
                <w:r>
                  <w:rPr>
                    <w:rFonts w:cs="Century Gothic" w:hAnsi="Century Gothic" w:eastAsia="Century Gothic" w:ascii="Century Gothic"/>
                    <w:b/>
                    <w:color w:val="FFFFFF"/>
                    <w:w w:val="101"/>
                    <w:sz w:val="61"/>
                    <w:szCs w:val="61"/>
                  </w:rPr>
                  <w:t>en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w w:val="100"/>
                    <w:sz w:val="61"/>
                    <w:szCs w:val="61"/>
                  </w:rPr>
                  <w:t>T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w w:val="133"/>
                    <w:sz w:val="61"/>
                    <w:szCs w:val="61"/>
                  </w:rPr>
                  <w:t>ry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w w:val="100"/>
                    <w:sz w:val="61"/>
                    <w:szCs w:val="61"/>
                  </w:rPr>
                  <w:t>-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w w:val="112"/>
                    <w:sz w:val="61"/>
                    <w:szCs w:val="61"/>
                  </w:rPr>
                  <w:t>level</w:t>
                </w:r>
                <w:r>
                  <w:rPr>
                    <w:rFonts w:cs="Century Gothic" w:hAnsi="Century Gothic" w:eastAsia="Century Gothic" w:ascii="Century Gothic"/>
                    <w:color w:val="000000"/>
                    <w:w w:val="100"/>
                    <w:sz w:val="61"/>
                    <w:szCs w:val="61"/>
                  </w:rPr>
                </w:r>
              </w:p>
            </w:txbxContent>
          </v:textbox>
          <w10:wrap type="none"/>
        </v:shape>
      </w:pict>
    </w:r>
    <w:r>
      <w:pict>
        <v:shape type="#_x0000_t202" style="position:absolute;margin-left:55.0331pt;margin-top:70.9595pt;width:61.3339pt;height:27.5409pt;mso-position-horizontal-relative:page;mso-position-vertical-relative:page;z-index:-1511" filled="f" stroked="f">
          <v:textbox inset="0,0,0,0">
            <w:txbxContent>
              <w:p>
                <w:pPr>
                  <w:rPr>
                    <w:rFonts w:cs="Times New Roman" w:hAnsi="Times New Roman" w:eastAsia="Times New Roman" w:ascii="Times New Roman"/>
                    <w:sz w:val="27"/>
                    <w:szCs w:val="27"/>
                  </w:rPr>
                  <w:jc w:val="left"/>
                  <w:spacing w:lineRule="exact" w:line="260"/>
                  <w:ind w:left="20" w:right="-47"/>
                </w:pP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01"/>
                    <w:sz w:val="27"/>
                    <w:szCs w:val="27"/>
                  </w:rPr>
                  <w:t>R</w:t>
                </w: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50"/>
                    <w:sz w:val="27"/>
                    <w:szCs w:val="27"/>
                  </w:rPr>
                  <w:t>e</w:t>
                </w: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05"/>
                    <w:sz w:val="27"/>
                    <w:szCs w:val="27"/>
                  </w:rPr>
                  <w:t>SU</w:t>
                </w: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29"/>
                    <w:sz w:val="27"/>
                    <w:szCs w:val="27"/>
                  </w:rPr>
                  <w:t>me</w:t>
                </w:r>
                <w:r>
                  <w:rPr>
                    <w:rFonts w:cs="Times New Roman" w:hAnsi="Times New Roman" w:eastAsia="Times New Roman" w:ascii="Times New Roman"/>
                    <w:color w:val="000000"/>
                    <w:w w:val="100"/>
                    <w:sz w:val="27"/>
                    <w:szCs w:val="27"/>
                  </w:rPr>
                </w:r>
              </w:p>
              <w:p>
                <w:pPr>
                  <w:rPr>
                    <w:rFonts w:cs="Times New Roman" w:hAnsi="Times New Roman" w:eastAsia="Times New Roman" w:ascii="Times New Roman"/>
                    <w:sz w:val="27"/>
                    <w:szCs w:val="27"/>
                  </w:rPr>
                  <w:jc w:val="left"/>
                  <w:spacing w:lineRule="exact" w:line="240"/>
                  <w:ind w:left="620" w:right="-41"/>
                </w:pP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02"/>
                    <w:position w:val="1"/>
                    <w:sz w:val="27"/>
                    <w:szCs w:val="27"/>
                  </w:rPr>
                  <w:t>F</w:t>
                </w: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62"/>
                    <w:position w:val="1"/>
                    <w:sz w:val="27"/>
                    <w:szCs w:val="27"/>
                  </w:rPr>
                  <w:t>o</w:t>
                </w: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01"/>
                    <w:position w:val="1"/>
                    <w:sz w:val="27"/>
                    <w:szCs w:val="27"/>
                  </w:rPr>
                  <w:t>R</w:t>
                </w:r>
                <w:r>
                  <w:rPr>
                    <w:rFonts w:cs="Times New Roman" w:hAnsi="Times New Roman" w:eastAsia="Times New Roman" w:ascii="Times New Roman"/>
                    <w:color w:val="000000"/>
                    <w:w w:val="100"/>
                    <w:position w:val="0"/>
                    <w:sz w:val="27"/>
                    <w:szCs w:val="27"/>
                  </w:rPr>
                </w:r>
              </w:p>
            </w:txbxContent>
          </v:textbox>
          <w10:wrap type="none"/>
        </v:shape>
      </w:pict>
    </w:r>
    <w:r>
      <w:pict>
        <v:shape type="#_x0000_t202" style="position:absolute;margin-left:127.455pt;margin-top:93.3572pt;width:192.574pt;height:18.6296pt;mso-position-horizontal-relative:page;mso-position-vertical-relative:page;z-index:-1510" filled="f" stroked="f">
          <v:textbox inset="0,0,0,0">
            <w:txbxContent>
              <w:p>
                <w:pPr>
                  <w:rPr>
                    <w:rFonts w:cs="Century Gothic" w:hAnsi="Century Gothic" w:eastAsia="Century Gothic" w:ascii="Century Gothic"/>
                    <w:sz w:val="33"/>
                    <w:szCs w:val="33"/>
                  </w:rPr>
                  <w:jc w:val="left"/>
                  <w:spacing w:lineRule="exact" w:line="360"/>
                  <w:ind w:left="20" w:right="-50"/>
                </w:pPr>
                <w:r>
                  <w:rPr>
                    <w:rFonts w:cs="Century Gothic" w:hAnsi="Century Gothic" w:eastAsia="Century Gothic" w:ascii="Century Gothic"/>
                    <w:b/>
                    <w:color w:val="FFFFFF"/>
                    <w:w w:val="111"/>
                    <w:sz w:val="33"/>
                    <w:szCs w:val="33"/>
                  </w:rPr>
                  <w:t>pos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w w:val="101"/>
                    <w:sz w:val="33"/>
                    <w:szCs w:val="33"/>
                  </w:rPr>
                  <w:t>T-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w w:val="146"/>
                    <w:sz w:val="33"/>
                    <w:szCs w:val="33"/>
                  </w:rPr>
                  <w:t>gr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w w:val="100"/>
                    <w:sz w:val="33"/>
                    <w:szCs w:val="33"/>
                  </w:rPr>
                  <w:t>A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w w:val="107"/>
                    <w:sz w:val="33"/>
                    <w:szCs w:val="33"/>
                  </w:rPr>
                  <w:t>du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w w:val="100"/>
                    <w:sz w:val="33"/>
                    <w:szCs w:val="33"/>
                  </w:rPr>
                  <w:t>AT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w w:val="126"/>
                    <w:sz w:val="33"/>
                    <w:szCs w:val="33"/>
                  </w:rPr>
                  <w:t>ion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1"/>
                    <w:w w:val="100"/>
                    <w:sz w:val="33"/>
                    <w:szCs w:val="33"/>
                  </w:rPr>
                  <w:t> 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00"/>
                    <w:sz w:val="33"/>
                    <w:szCs w:val="33"/>
                  </w:rPr>
                  <w:t>J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10"/>
                    <w:sz w:val="33"/>
                    <w:szCs w:val="33"/>
                  </w:rPr>
                  <w:t>ob</w:t>
                </w:r>
                <w:r>
                  <w:rPr>
                    <w:rFonts w:cs="Century Gothic" w:hAnsi="Century Gothic" w:eastAsia="Century Gothic" w:ascii="Century Gothic"/>
                    <w:color w:val="000000"/>
                    <w:spacing w:val="0"/>
                    <w:w w:val="100"/>
                    <w:sz w:val="33"/>
                    <w:szCs w:val="33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group style="position:absolute;margin-left:0pt;margin-top:0pt;width:612pt;height:106.045pt;mso-position-horizontal-relative:page;mso-position-vertical-relative:page;z-index:-1509" coordorigin="0,0" coordsize="12240,2121">
          <v:shape style="position:absolute;left:0;top:0;width:12240;height:1800" coordorigin="0,0" coordsize="12240,1800" path="m0,1800l12240,1800,12240,0,0,0,0,1800xe" filled="t" fillcolor="#747364" stroked="f">
            <v:path arrowok="t"/>
            <v:fill/>
          </v:shape>
          <v:shape style="position:absolute;left:720;top:1260;width:8493;height:851" coordorigin="720,1260" coordsize="8493,851" path="m720,2111l9213,2111,9213,1260,720,1260,720,2111xe" filled="t" fillcolor="#F9A446" stroked="f">
            <v:path arrowok="t"/>
            <v:fill/>
          </v:shape>
          <w10:wrap type="none"/>
        </v:group>
      </w:pict>
    </w:r>
    <w:r>
      <w:pict>
        <v:group style="position:absolute;margin-left:66.5265pt;margin-top:125.13pt;width:476.958pt;height:0pt;mso-position-horizontal-relative:page;mso-position-vertical-relative:page;z-index:-1508" coordorigin="1331,2503" coordsize="9539,0">
          <v:shape style="position:absolute;left:1331;top:2503;width:9539;height:0" coordorigin="1331,2503" coordsize="9539,0" path="m10870,2503l1331,2503e" filled="f" stroked="t" strokeweight="2.883pt" strokecolor="#747364">
            <v:path arrowok="t"/>
            <v:stroke dashstyle="dash"/>
          </v:shape>
          <w10:wrap type="none"/>
        </v:group>
      </w:pict>
    </w:r>
    <w:r>
      <w:pict>
        <v:shape type="#_x0000_t202" style="position:absolute;margin-left:123.364pt;margin-top:68.854pt;width:319.658pt;height:32.4876pt;mso-position-horizontal-relative:page;mso-position-vertical-relative:page;z-index:-1507" filled="f" stroked="f">
          <v:textbox inset="0,0,0,0">
            <w:txbxContent>
              <w:p>
                <w:pPr>
                  <w:rPr>
                    <w:rFonts w:cs="Century Gothic" w:hAnsi="Century Gothic" w:eastAsia="Century Gothic" w:ascii="Century Gothic"/>
                    <w:sz w:val="61"/>
                    <w:szCs w:val="61"/>
                  </w:rPr>
                  <w:jc w:val="left"/>
                  <w:spacing w:lineRule="exact" w:line="640"/>
                  <w:ind w:left="20" w:right="-91"/>
                </w:pPr>
                <w:r>
                  <w:rPr>
                    <w:rFonts w:cs="Century Gothic" w:hAnsi="Century Gothic" w:eastAsia="Century Gothic" w:ascii="Century Gothic"/>
                    <w:b/>
                    <w:color w:val="FFFFFF"/>
                    <w:w w:val="81"/>
                    <w:sz w:val="61"/>
                    <w:szCs w:val="61"/>
                  </w:rPr>
                  <w:t>e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w w:val="104"/>
                    <w:sz w:val="61"/>
                    <w:szCs w:val="61"/>
                  </w:rPr>
                  <w:t>xperienced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w w:val="100"/>
                    <w:sz w:val="61"/>
                    <w:szCs w:val="61"/>
                  </w:rPr>
                  <w:t> </w:t>
                </w:r>
                <w:r>
                  <w:rPr>
                    <w:rFonts w:cs="Century Gothic" w:hAnsi="Century Gothic" w:eastAsia="Century Gothic" w:ascii="Century Gothic"/>
                    <w:b/>
                    <w:color w:val="FFFFFF"/>
                    <w:spacing w:val="0"/>
                    <w:w w:val="111"/>
                    <w:sz w:val="61"/>
                    <w:szCs w:val="61"/>
                  </w:rPr>
                  <w:t>Alumni</w:t>
                </w:r>
                <w:r>
                  <w:rPr>
                    <w:rFonts w:cs="Century Gothic" w:hAnsi="Century Gothic" w:eastAsia="Century Gothic" w:ascii="Century Gothic"/>
                    <w:color w:val="000000"/>
                    <w:spacing w:val="0"/>
                    <w:w w:val="100"/>
                    <w:sz w:val="61"/>
                    <w:szCs w:val="61"/>
                  </w:rPr>
                </w:r>
              </w:p>
            </w:txbxContent>
          </v:textbox>
          <w10:wrap type="none"/>
        </v:shape>
      </w:pict>
    </w:r>
    <w:r>
      <w:pict>
        <v:shape type="#_x0000_t202" style="position:absolute;margin-left:53.3509pt;margin-top:71.1413pt;width:61.3339pt;height:27.5409pt;mso-position-horizontal-relative:page;mso-position-vertical-relative:page;z-index:-1506" filled="f" stroked="f">
          <v:textbox inset="0,0,0,0">
            <w:txbxContent>
              <w:p>
                <w:pPr>
                  <w:rPr>
                    <w:rFonts w:cs="Times New Roman" w:hAnsi="Times New Roman" w:eastAsia="Times New Roman" w:ascii="Times New Roman"/>
                    <w:sz w:val="27"/>
                    <w:szCs w:val="27"/>
                  </w:rPr>
                  <w:jc w:val="left"/>
                  <w:spacing w:lineRule="exact" w:line="260"/>
                  <w:ind w:left="20" w:right="-47"/>
                </w:pP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20"/>
                    <w:sz w:val="27"/>
                    <w:szCs w:val="27"/>
                  </w:rPr>
                  <w:t>Re</w:t>
                </w: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05"/>
                    <w:sz w:val="27"/>
                    <w:szCs w:val="27"/>
                  </w:rPr>
                  <w:t>SU</w:t>
                </w: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29"/>
                    <w:sz w:val="27"/>
                    <w:szCs w:val="27"/>
                  </w:rPr>
                  <w:t>me</w:t>
                </w:r>
                <w:r>
                  <w:rPr>
                    <w:rFonts w:cs="Times New Roman" w:hAnsi="Times New Roman" w:eastAsia="Times New Roman" w:ascii="Times New Roman"/>
                    <w:color w:val="000000"/>
                    <w:w w:val="100"/>
                    <w:sz w:val="27"/>
                    <w:szCs w:val="27"/>
                  </w:rPr>
                </w:r>
              </w:p>
              <w:p>
                <w:pPr>
                  <w:rPr>
                    <w:rFonts w:cs="Times New Roman" w:hAnsi="Times New Roman" w:eastAsia="Times New Roman" w:ascii="Times New Roman"/>
                    <w:sz w:val="27"/>
                    <w:szCs w:val="27"/>
                  </w:rPr>
                  <w:jc w:val="left"/>
                  <w:spacing w:lineRule="exact" w:line="240"/>
                  <w:ind w:left="620" w:right="-41"/>
                </w:pP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02"/>
                    <w:position w:val="1"/>
                    <w:sz w:val="27"/>
                    <w:szCs w:val="27"/>
                  </w:rPr>
                  <w:t>F</w:t>
                </w: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62"/>
                    <w:position w:val="1"/>
                    <w:sz w:val="27"/>
                    <w:szCs w:val="27"/>
                  </w:rPr>
                  <w:t>o</w:t>
                </w:r>
                <w:r>
                  <w:rPr>
                    <w:rFonts w:cs="Times New Roman" w:hAnsi="Times New Roman" w:eastAsia="Times New Roman" w:ascii="Times New Roman"/>
                    <w:b/>
                    <w:color w:val="FFFFFF"/>
                    <w:w w:val="101"/>
                    <w:position w:val="1"/>
                    <w:sz w:val="27"/>
                    <w:szCs w:val="27"/>
                  </w:rPr>
                  <w:t>R</w:t>
                </w:r>
                <w:r>
                  <w:rPr>
                    <w:rFonts w:cs="Times New Roman" w:hAnsi="Times New Roman" w:eastAsia="Times New Roman" w:ascii="Times New Roman"/>
                    <w:color w:val="000000"/>
                    <w:w w:val="100"/>
                    <w:position w:val="0"/>
                    <w:sz w:val="27"/>
                    <w:szCs w:val="27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png"/><Relationship Id="rId5" Type="http://schemas.openxmlformats.org/officeDocument/2006/relationships/hyperlink" Target="mailto:computerman@star.com" TargetMode="External"/><Relationship Id="rId6" Type="http://schemas.openxmlformats.org/officeDocument/2006/relationships/image" Target="media\image2.png"/><Relationship Id="rId7" Type="http://schemas.openxmlformats.org/officeDocument/2006/relationships/hyperlink" Target="mailto:HOLLYWOOD@STAR.COM" TargetMode="External"/><Relationship Id="rId8" Type="http://schemas.openxmlformats.org/officeDocument/2006/relationships/header" Target="header1.xml"/><Relationship Id="rId9" Type="http://schemas.openxmlformats.org/officeDocument/2006/relationships/hyperlink" Target="mailto:Rodneedsajob@domain.com" TargetMode="External"/><Relationship Id="rId10" Type="http://schemas.openxmlformats.org/officeDocument/2006/relationships/hyperlink" Target="mailto:Hollywood@star.com" TargetMode="External"/><Relationship Id="rId11" Type="http://schemas.openxmlformats.org/officeDocument/2006/relationships/image" Target="media\image3.png"/><Relationship Id="rId12" Type="http://schemas.openxmlformats.org/officeDocument/2006/relationships/header" Target="header2.xml"/><Relationship Id="rId13" Type="http://schemas.openxmlformats.org/officeDocument/2006/relationships/image" Target="media\image4.jpg"/><Relationship Id="rId14" Type="http://schemas.openxmlformats.org/officeDocument/2006/relationships/image" Target="media\image5.jpg"/><Relationship Id="rId15" Type="http://schemas.openxmlformats.org/officeDocument/2006/relationships/hyperlink" Target="mailto:@yahoo.com" TargetMode="External"/><Relationship Id="rId16" Type="http://schemas.openxmlformats.org/officeDocument/2006/relationships/header" Target="header3.xml"/><Relationship Id="rId17" Type="http://schemas.openxmlformats.org/officeDocument/2006/relationships/hyperlink" Target="mailto:@yahoo.com" TargetMode="External"/><Relationship Id="rId18" Type="http://schemas.openxmlformats.org/officeDocument/2006/relationships/image" Target="media\image6.jpg"/><Relationship Id="rId19" Type="http://schemas.openxmlformats.org/officeDocument/2006/relationships/image" Target="media\image7.jpg"/><Relationship Id="rId20" Type="http://schemas.openxmlformats.org/officeDocument/2006/relationships/header" Target="header4.xml"/><Relationship Id="rId21" Type="http://schemas.openxmlformats.org/officeDocument/2006/relationships/image" Target="media\image8.jpg"/><Relationship Id="rId22" Type="http://schemas.openxmlformats.org/officeDocument/2006/relationships/hyperlink" Target="mailto:aein@unf.edu" TargetMode="External"/><Relationship Id="rId23" Type="http://schemas.openxmlformats.org/officeDocument/2006/relationships/header" Target="header5.xml"/><Relationship Id="rId24" Type="http://schemas.openxmlformats.org/officeDocument/2006/relationships/image" Target="media\image9.jpg"/><Relationship Id="rId25" Type="http://schemas.openxmlformats.org/officeDocument/2006/relationships/hyperlink" Target="mailto:tflanders@aol.com" TargetMode="External"/><Relationship Id="rId26" Type="http://schemas.openxmlformats.org/officeDocument/2006/relationships/header" Target="header6.xml"/><Relationship Id="rId27" Type="http://schemas.openxmlformats.org/officeDocument/2006/relationships/image" Target="media\image10.jpg"/><Relationship Id="rId28" Type="http://schemas.openxmlformats.org/officeDocument/2006/relationships/hyperlink" Target="mailto:bdings@aol.com" TargetMode="External"/><Relationship Id="rId29" Type="http://schemas.openxmlformats.org/officeDocument/2006/relationships/hyperlink" Target="mailto:bgates@someplace.com" TargetMode="External"/><Relationship Id="rId30" Type="http://schemas.openxmlformats.org/officeDocument/2006/relationships/header" Target="header7.xml"/><Relationship Id="rId31" Type="http://schemas.openxmlformats.org/officeDocument/2006/relationships/hyperlink" Target="mailto:@yahoo.com" TargetMode="External"/><Relationship Id="rId32" Type="http://schemas.openxmlformats.org/officeDocument/2006/relationships/hyperlink" Target="mailto:ssircit@yahoo.com" TargetMode="External"/><Relationship Id="rId33" Type="http://schemas.openxmlformats.org/officeDocument/2006/relationships/hyperlink" Target="mailto:Professional@aires.net" TargetMode="External"/><Relationship Id="rId34" Type="http://schemas.openxmlformats.org/officeDocument/2006/relationships/hyperlink" Target="mailto:buddysapp@aol.com" TargetMode="External"/><Relationship Id="rId35" Type="http://schemas.openxmlformats.org/officeDocument/2006/relationships/hyperlink" Target="mailto:mdell@anywhere.com" TargetMode="External"/><Relationship Id="rId36" Type="http://schemas.openxmlformats.org/officeDocument/2006/relationships/header" Target="header8.xml"/><Relationship Id="rId37" Type="http://schemas.openxmlformats.org/officeDocument/2006/relationships/header" Target="header9.xml"/><Relationship Id="rId38" Type="http://schemas.openxmlformats.org/officeDocument/2006/relationships/hyperlink" Target="mailto:VinnieVanGogh@hotmail.com" TargetMode="External"/><Relationship Id="rId39" Type="http://schemas.openxmlformats.org/officeDocument/2006/relationships/hyperlink" Target="mailto:anGogh@hotmail.com" TargetMode="External"/><Relationship Id="rId40" Type="http://schemas.openxmlformats.org/officeDocument/2006/relationships/hyperlink" Target="mailto:parker@americanheart.org" TargetMode="External"/><Relationship Id="rId41" Type="http://schemas.openxmlformats.org/officeDocument/2006/relationships/hyperlink" Target="mailto:dmurphy@unf.edu" TargetMode="External"/><Relationship Id="rId42" Type="http://schemas.openxmlformats.org/officeDocument/2006/relationships/hyperlink" Target="mailto:ehousel@unf.edu" TargetMode="External"/><Relationship Id="rId43" Type="http://schemas.openxmlformats.org/officeDocument/2006/relationships/hyperlink" Target="mailto:dmoore@citibank.se.com" TargetMode="Externa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